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BA88" w14:textId="779994A6" w:rsidR="00FD4379" w:rsidRDefault="008048A5">
      <w:pPr>
        <w:spacing w:before="10"/>
        <w:ind w:left="3499" w:right="3479"/>
        <w:jc w:val="center"/>
        <w:rPr>
          <w:rFonts w:asciiTheme="minorHAnsi" w:eastAsia="Sylfaen" w:hAnsiTheme="minorHAnsi" w:cstheme="minorHAnsi"/>
          <w:b/>
          <w:bCs/>
          <w:sz w:val="24"/>
          <w:szCs w:val="24"/>
        </w:rPr>
      </w:pPr>
      <w:r w:rsidRPr="008048A5">
        <w:rPr>
          <w:rFonts w:asciiTheme="minorHAnsi" w:eastAsia="Sylfaen" w:hAnsiTheme="minorHAnsi" w:cstheme="minorHAnsi"/>
          <w:b/>
          <w:bCs/>
          <w:sz w:val="24"/>
          <w:szCs w:val="24"/>
        </w:rPr>
        <w:t>Curriculum Vitae</w:t>
      </w:r>
    </w:p>
    <w:p w14:paraId="59E892BF" w14:textId="3B7885F2" w:rsidR="008048A5" w:rsidRPr="008048A5" w:rsidRDefault="008048A5">
      <w:pPr>
        <w:spacing w:before="10"/>
        <w:ind w:left="3499" w:right="3479"/>
        <w:jc w:val="center"/>
        <w:rPr>
          <w:rFonts w:asciiTheme="minorHAnsi" w:eastAsia="Sylfaen" w:hAnsiTheme="minorHAnsi" w:cstheme="minorHAnsi"/>
          <w:b/>
          <w:bCs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>Kris Hill</w:t>
      </w:r>
    </w:p>
    <w:p w14:paraId="442ED616" w14:textId="77777777" w:rsidR="00FD4379" w:rsidRPr="008048A5" w:rsidRDefault="00FD4379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3D7EC4C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10570" w14:textId="77777777" w:rsidR="00FD4379" w:rsidRPr="008048A5" w:rsidRDefault="008048A5" w:rsidP="008048A5">
      <w:pPr>
        <w:ind w:left="1142" w:right="1052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Permanent Residence                                        </w:t>
      </w:r>
      <w:r w:rsidRPr="008048A5">
        <w:rPr>
          <w:rFonts w:asciiTheme="minorHAnsi" w:eastAsia="Sylfaen" w:hAnsiTheme="minorHAnsi" w:cstheme="minorHAnsi"/>
          <w:spacing w:val="3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Current Re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idence</w:t>
      </w:r>
    </w:p>
    <w:p w14:paraId="5F8A6DC1" w14:textId="77777777" w:rsidR="00FD4379" w:rsidRPr="008048A5" w:rsidRDefault="008048A5">
      <w:pPr>
        <w:ind w:left="11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500 Remarkable Lane                                        </w:t>
      </w:r>
      <w:r w:rsidRPr="008048A5">
        <w:rPr>
          <w:rFonts w:asciiTheme="minorHAnsi" w:eastAsia="Sylfaen" w:hAnsiTheme="minorHAnsi" w:cstheme="minorHAnsi"/>
          <w:spacing w:val="5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45 Smiley Street</w:t>
      </w:r>
    </w:p>
    <w:p w14:paraId="5CA17DAC" w14:textId="77777777" w:rsidR="00FD4379" w:rsidRPr="008048A5" w:rsidRDefault="008048A5">
      <w:pPr>
        <w:spacing w:line="300" w:lineRule="exact"/>
        <w:ind w:left="11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Lovely OH, 45809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                                              </w:t>
      </w:r>
      <w:r w:rsidRPr="008048A5">
        <w:rPr>
          <w:rFonts w:asciiTheme="minorHAnsi" w:eastAsia="Sylfaen" w:hAnsiTheme="minorHAnsi" w:cstheme="minorHAnsi"/>
          <w:spacing w:val="3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Athens, Ohio 45701</w:t>
      </w:r>
    </w:p>
    <w:p w14:paraId="3A5F134A" w14:textId="67144278" w:rsidR="00FD4379" w:rsidRPr="008048A5" w:rsidRDefault="008048A5">
      <w:pPr>
        <w:ind w:left="11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412-609-6079                                                     </w:t>
      </w:r>
      <w:r w:rsidRPr="008048A5">
        <w:rPr>
          <w:rFonts w:asciiTheme="minorHAnsi" w:eastAsia="Sylfaen" w:hAnsiTheme="minorHAnsi" w:cstheme="minorHAnsi"/>
          <w:spacing w:val="58"/>
          <w:sz w:val="22"/>
          <w:szCs w:val="22"/>
        </w:rPr>
        <w:t xml:space="preserve"> </w:t>
      </w:r>
      <w:r>
        <w:rPr>
          <w:rFonts w:asciiTheme="minorHAnsi" w:eastAsia="Sylfaen" w:hAnsiTheme="minorHAnsi" w:cstheme="minorHAnsi"/>
          <w:sz w:val="22"/>
          <w:szCs w:val="22"/>
        </w:rPr>
        <w:t>krishill@gmail.com</w:t>
      </w:r>
    </w:p>
    <w:p w14:paraId="035FED58" w14:textId="77777777" w:rsidR="00FD4379" w:rsidRPr="008048A5" w:rsidRDefault="00FD437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548212F" w14:textId="11FEEE49" w:rsidR="00FD4379" w:rsidRPr="008048A5" w:rsidRDefault="008048A5" w:rsidP="008048A5">
      <w:pPr>
        <w:spacing w:line="380" w:lineRule="exact"/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position w:val="1"/>
          <w:sz w:val="22"/>
          <w:szCs w:val="22"/>
        </w:rPr>
        <w:t>Education:</w:t>
      </w:r>
    </w:p>
    <w:p w14:paraId="0B2DD64E" w14:textId="77777777" w:rsidR="00FD4379" w:rsidRPr="008048A5" w:rsidRDefault="008048A5">
      <w:pPr>
        <w:ind w:left="11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Sa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m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p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le </w:t>
      </w:r>
      <w:r w:rsidRPr="008048A5">
        <w:rPr>
          <w:rFonts w:asciiTheme="minorHAnsi" w:eastAsia="Sylfaen" w:hAnsiTheme="minorHAnsi" w:cstheme="minorHAnsi"/>
          <w:sz w:val="22"/>
          <w:szCs w:val="22"/>
        </w:rPr>
        <w:t>University</w:t>
      </w:r>
    </w:p>
    <w:p w14:paraId="788313B9" w14:textId="77777777" w:rsidR="00FD4379" w:rsidRPr="008048A5" w:rsidRDefault="008048A5">
      <w:pPr>
        <w:ind w:left="11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Bachelor of Arts in Psy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hology                         </w:t>
      </w:r>
      <w:r w:rsidRPr="008048A5">
        <w:rPr>
          <w:rFonts w:asciiTheme="minorHAnsi" w:eastAsia="Sylfaen" w:hAnsiTheme="minorHAnsi" w:cstheme="minorHAnsi"/>
          <w:spacing w:val="14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Overall GP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: 3.89</w:t>
      </w:r>
    </w:p>
    <w:p w14:paraId="5798928C" w14:textId="77777777" w:rsidR="00FD4379" w:rsidRPr="008048A5" w:rsidRDefault="008048A5">
      <w:pPr>
        <w:spacing w:line="300" w:lineRule="exact"/>
        <w:ind w:left="11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and Honors in Criminology                               </w:t>
      </w:r>
      <w:r w:rsidRPr="008048A5">
        <w:rPr>
          <w:rFonts w:asciiTheme="minorHAnsi" w:eastAsia="Sylfaen" w:hAnsiTheme="minorHAnsi" w:cstheme="minorHAnsi"/>
          <w:spacing w:val="5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Psychology GP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: 3.98</w:t>
      </w:r>
    </w:p>
    <w:p w14:paraId="133AE5E5" w14:textId="77777777" w:rsidR="00FD4379" w:rsidRPr="008048A5" w:rsidRDefault="008048A5">
      <w:pPr>
        <w:ind w:left="11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expected J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u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ne 2008                                            </w:t>
      </w:r>
      <w:r w:rsidRPr="008048A5">
        <w:rPr>
          <w:rFonts w:asciiTheme="minorHAnsi" w:eastAsia="Sylfaen" w:hAnsiTheme="minorHAnsi" w:cstheme="minorHAnsi"/>
          <w:spacing w:val="4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Criminology GPA: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3.78</w:t>
      </w:r>
    </w:p>
    <w:p w14:paraId="55923E48" w14:textId="77777777" w:rsidR="00FD4379" w:rsidRPr="008048A5" w:rsidRDefault="00FD437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66C43EB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76808F" w14:textId="77777777" w:rsidR="00FD4379" w:rsidRPr="008048A5" w:rsidRDefault="008048A5">
      <w:pPr>
        <w:spacing w:line="300" w:lineRule="exact"/>
        <w:ind w:left="1180" w:right="1239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Under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g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rad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u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ate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Honors Thesi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  <w:u w:val="single" w:color="000000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: </w:t>
      </w:r>
      <w:r w:rsidRPr="008048A5">
        <w:rPr>
          <w:rFonts w:asciiTheme="minorHAnsi" w:eastAsia="Sylfaen" w:hAnsiTheme="minorHAnsi" w:cstheme="minorHAnsi"/>
          <w:w w:val="96"/>
          <w:sz w:val="22"/>
          <w:szCs w:val="22"/>
        </w:rPr>
        <w:t>Students</w:t>
      </w:r>
      <w:r w:rsidRPr="008048A5">
        <w:rPr>
          <w:rFonts w:asciiTheme="minorHAnsi" w:eastAsia="Sylfaen" w:hAnsiTheme="minorHAnsi" w:cstheme="minorHAnsi"/>
          <w:spacing w:val="1"/>
          <w:w w:val="9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w w:val="96"/>
          <w:sz w:val="22"/>
          <w:szCs w:val="22"/>
        </w:rPr>
        <w:t>perceptions</w:t>
      </w:r>
      <w:r w:rsidRPr="008048A5">
        <w:rPr>
          <w:rFonts w:asciiTheme="minorHAnsi" w:eastAsia="Sylfaen" w:hAnsiTheme="minorHAnsi" w:cstheme="minorHAnsi"/>
          <w:spacing w:val="1"/>
          <w:w w:val="9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of</w:t>
      </w:r>
      <w:r w:rsidRPr="008048A5">
        <w:rPr>
          <w:rFonts w:asciiTheme="minorHAnsi" w:eastAsia="Sylfaen" w:hAnsiTheme="minorHAnsi" w:cstheme="minorHAnsi"/>
          <w:spacing w:val="-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bul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l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ying </w:t>
      </w:r>
      <w:r w:rsidRPr="008048A5">
        <w:rPr>
          <w:rFonts w:asciiTheme="minorHAnsi" w:eastAsia="Sylfaen" w:hAnsiTheme="minorHAnsi" w:cstheme="minorHAnsi"/>
          <w:w w:val="96"/>
          <w:sz w:val="22"/>
          <w:szCs w:val="22"/>
        </w:rPr>
        <w:t>interventions:</w:t>
      </w:r>
      <w:r w:rsidRPr="008048A5">
        <w:rPr>
          <w:rFonts w:asciiTheme="minorHAnsi" w:eastAsia="Sylfaen" w:hAnsiTheme="minorHAnsi" w:cstheme="minorHAnsi"/>
          <w:spacing w:val="1"/>
          <w:w w:val="9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pacing w:val="-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w w:val="96"/>
          <w:sz w:val="22"/>
          <w:szCs w:val="22"/>
        </w:rPr>
        <w:t>multi-school</w:t>
      </w:r>
      <w:r w:rsidRPr="008048A5">
        <w:rPr>
          <w:rFonts w:asciiTheme="minorHAnsi" w:eastAsia="Sylfaen" w:hAnsiTheme="minorHAnsi" w:cstheme="minorHAnsi"/>
          <w:spacing w:val="1"/>
          <w:w w:val="9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study</w:t>
      </w:r>
    </w:p>
    <w:p w14:paraId="772EE741" w14:textId="77777777" w:rsidR="00FD4379" w:rsidRPr="008048A5" w:rsidRDefault="00FD437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D6AABBD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4B46B4" w14:textId="77777777" w:rsidR="00FD4379" w:rsidRPr="008048A5" w:rsidRDefault="008048A5">
      <w:pPr>
        <w:ind w:left="11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University of First C</w:t>
      </w:r>
      <w:r w:rsidRPr="008048A5">
        <w:rPr>
          <w:rFonts w:asciiTheme="minorHAnsi" w:eastAsia="Sylfaen" w:hAnsiTheme="minorHAnsi" w:cstheme="minorHAnsi"/>
          <w:spacing w:val="3"/>
          <w:sz w:val="22"/>
          <w:szCs w:val="22"/>
        </w:rPr>
        <w:t>o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llege                                </w:t>
      </w:r>
      <w:r w:rsidRPr="008048A5">
        <w:rPr>
          <w:rFonts w:asciiTheme="minorHAnsi" w:eastAsia="Sylfaen" w:hAnsiTheme="minorHAnsi" w:cstheme="minorHAnsi"/>
          <w:spacing w:val="58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Overall GPA:</w:t>
      </w:r>
      <w:r w:rsidRPr="008048A5">
        <w:rPr>
          <w:rFonts w:asciiTheme="minorHAnsi" w:eastAsia="Sylfaen" w:hAnsiTheme="minorHAnsi" w:cstheme="minorHAnsi"/>
          <w:spacing w:val="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3.88</w:t>
      </w:r>
    </w:p>
    <w:p w14:paraId="4A95DB5F" w14:textId="7C081DF7" w:rsidR="00FD4379" w:rsidRPr="008048A5" w:rsidRDefault="008048A5" w:rsidP="008048A5">
      <w:pPr>
        <w:spacing w:line="300" w:lineRule="exact"/>
        <w:ind w:left="11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Post Secondary 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roll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m</w:t>
      </w:r>
      <w:r w:rsidRPr="008048A5">
        <w:rPr>
          <w:rFonts w:asciiTheme="minorHAnsi" w:eastAsia="Sylfaen" w:hAnsiTheme="minorHAnsi" w:cstheme="minorHAnsi"/>
          <w:sz w:val="22"/>
          <w:szCs w:val="22"/>
        </w:rPr>
        <w:t>ent Program</w:t>
      </w:r>
    </w:p>
    <w:p w14:paraId="720DA81F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D83DBB" w14:textId="2C2E9460" w:rsidR="00FD4379" w:rsidRPr="008048A5" w:rsidRDefault="008048A5" w:rsidP="008048A5">
      <w:pPr>
        <w:spacing w:line="380" w:lineRule="exact"/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position w:val="1"/>
          <w:sz w:val="22"/>
          <w:szCs w:val="22"/>
        </w:rPr>
        <w:t>Honors and Awards:</w:t>
      </w:r>
    </w:p>
    <w:p w14:paraId="66C50DB7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2007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                              </w:t>
      </w:r>
      <w:r w:rsidRPr="008048A5">
        <w:rPr>
          <w:rFonts w:asciiTheme="minorHAnsi" w:eastAsia="Sylfaen" w:hAnsiTheme="minorHAnsi" w:cstheme="minorHAnsi"/>
          <w:spacing w:val="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College</w:t>
      </w:r>
      <w:r w:rsidRPr="008048A5">
        <w:rPr>
          <w:rFonts w:asciiTheme="minorHAnsi" w:eastAsia="Sylfaen" w:hAnsiTheme="minorHAnsi" w:cstheme="minorHAnsi"/>
          <w:spacing w:val="-7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of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Arts</w:t>
      </w:r>
      <w:r w:rsidRPr="008048A5">
        <w:rPr>
          <w:rFonts w:asciiTheme="minorHAnsi" w:eastAsia="Sylfaen" w:hAnsiTheme="minorHAnsi" w:cstheme="minorHAnsi"/>
          <w:spacing w:val="-3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and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Scien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>es</w:t>
      </w:r>
      <w:r w:rsidRPr="008048A5">
        <w:rPr>
          <w:rFonts w:asciiTheme="minorHAnsi" w:eastAsia="Sylfaen" w:hAnsiTheme="minorHAnsi" w:cstheme="minorHAnsi"/>
          <w:spacing w:val="-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D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ans</w:t>
      </w:r>
      <w:r w:rsidRPr="008048A5">
        <w:rPr>
          <w:rFonts w:asciiTheme="minorHAnsi" w:eastAsia="Sylfaen" w:hAnsiTheme="minorHAnsi" w:cstheme="minorHAnsi"/>
          <w:spacing w:val="-3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List</w:t>
      </w:r>
      <w:r w:rsidRPr="008048A5">
        <w:rPr>
          <w:rFonts w:asciiTheme="minorHAnsi" w:eastAsia="Sylfaen" w:hAnsiTheme="minorHAnsi" w:cstheme="minorHAnsi"/>
          <w:spacing w:val="-3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(Fall</w:t>
      </w:r>
      <w:r w:rsidRPr="008048A5">
        <w:rPr>
          <w:rFonts w:asciiTheme="minorHAnsi" w:eastAsia="Sylfaen" w:hAnsiTheme="minorHAnsi" w:cstheme="minorHAnsi"/>
          <w:spacing w:val="-4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and</w:t>
      </w:r>
      <w:r w:rsidRPr="008048A5">
        <w:rPr>
          <w:rFonts w:asciiTheme="minorHAnsi" w:eastAsia="Sylfaen" w:hAnsiTheme="minorHAnsi" w:cstheme="minorHAnsi"/>
          <w:spacing w:val="-3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Spring</w:t>
      </w:r>
      <w:r w:rsidRPr="008048A5">
        <w:rPr>
          <w:rFonts w:asciiTheme="minorHAnsi" w:eastAsia="Sylfaen" w:hAnsiTheme="minorHAnsi" w:cstheme="minorHAnsi"/>
          <w:spacing w:val="-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Quarter)</w:t>
      </w:r>
    </w:p>
    <w:p w14:paraId="30AC1D11" w14:textId="77777777" w:rsidR="00FD4379" w:rsidRPr="008048A5" w:rsidRDefault="008048A5">
      <w:pPr>
        <w:spacing w:line="280" w:lineRule="exact"/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2007                              </w:t>
      </w:r>
      <w:r w:rsidRPr="008048A5">
        <w:rPr>
          <w:rFonts w:asciiTheme="minorHAnsi" w:eastAsia="Sylfaen" w:hAnsiTheme="minorHAnsi" w:cstheme="minorHAnsi"/>
          <w:spacing w:val="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Sigma</w:t>
      </w:r>
      <w:r w:rsidRPr="008048A5">
        <w:rPr>
          <w:rFonts w:asciiTheme="minorHAnsi" w:eastAsia="Sylfaen" w:hAnsiTheme="minorHAnsi" w:cstheme="minorHAnsi"/>
          <w:spacing w:val="-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Sigma</w:t>
      </w:r>
      <w:r w:rsidRPr="008048A5">
        <w:rPr>
          <w:rFonts w:asciiTheme="minorHAnsi" w:eastAsia="Sylfaen" w:hAnsiTheme="minorHAnsi" w:cstheme="minorHAnsi"/>
          <w:spacing w:val="-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Sigma</w:t>
      </w:r>
      <w:r w:rsidRPr="008048A5">
        <w:rPr>
          <w:rFonts w:asciiTheme="minorHAnsi" w:eastAsia="Sylfaen" w:hAnsiTheme="minorHAnsi" w:cstheme="minorHAnsi"/>
          <w:spacing w:val="-3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H</w:t>
      </w:r>
      <w:r w:rsidRPr="008048A5">
        <w:rPr>
          <w:rFonts w:asciiTheme="minorHAnsi" w:eastAsia="Sylfaen" w:hAnsiTheme="minorHAnsi" w:cstheme="minorHAnsi"/>
          <w:sz w:val="22"/>
          <w:szCs w:val="22"/>
        </w:rPr>
        <w:t>onors</w:t>
      </w:r>
      <w:r w:rsidRPr="008048A5">
        <w:rPr>
          <w:rFonts w:asciiTheme="minorHAnsi" w:eastAsia="Sylfaen" w:hAnsiTheme="minorHAnsi" w:cstheme="minorHAnsi"/>
          <w:spacing w:val="-3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Society</w:t>
      </w:r>
      <w:r w:rsidRPr="008048A5">
        <w:rPr>
          <w:rFonts w:asciiTheme="minorHAnsi" w:eastAsia="Sylfaen" w:hAnsiTheme="minorHAnsi" w:cstheme="minorHAnsi"/>
          <w:spacing w:val="-7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Initiate,</w:t>
      </w:r>
      <w:r w:rsidRPr="008048A5">
        <w:rPr>
          <w:rFonts w:asciiTheme="minorHAnsi" w:eastAsia="Sylfaen" w:hAnsiTheme="minorHAnsi" w:cstheme="minorHAnsi"/>
          <w:spacing w:val="-7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Sample</w:t>
      </w:r>
      <w:r w:rsidRPr="008048A5">
        <w:rPr>
          <w:rFonts w:asciiTheme="minorHAnsi" w:eastAsia="Sylfaen" w:hAnsiTheme="minorHAnsi" w:cstheme="minorHAnsi"/>
          <w:spacing w:val="-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University</w:t>
      </w:r>
    </w:p>
    <w:p w14:paraId="55E3EB1E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2007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                              </w:t>
      </w:r>
      <w:r w:rsidRPr="008048A5">
        <w:rPr>
          <w:rFonts w:asciiTheme="minorHAnsi" w:eastAsia="Sylfaen" w:hAnsiTheme="minorHAnsi" w:cstheme="minorHAnsi"/>
          <w:spacing w:val="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Department</w:t>
      </w:r>
      <w:r w:rsidRPr="008048A5">
        <w:rPr>
          <w:rFonts w:asciiTheme="minorHAnsi" w:eastAsia="Sylfaen" w:hAnsiTheme="minorHAnsi" w:cstheme="minorHAnsi"/>
          <w:spacing w:val="-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of Psych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>o</w:t>
      </w:r>
      <w:r w:rsidRPr="008048A5">
        <w:rPr>
          <w:rFonts w:asciiTheme="minorHAnsi" w:eastAsia="Sylfaen" w:hAnsiTheme="minorHAnsi" w:cstheme="minorHAnsi"/>
          <w:sz w:val="22"/>
          <w:szCs w:val="22"/>
        </w:rPr>
        <w:t>logy</w:t>
      </w:r>
      <w:r w:rsidRPr="008048A5">
        <w:rPr>
          <w:rFonts w:asciiTheme="minorHAnsi" w:eastAsia="Sylfaen" w:hAnsiTheme="minorHAnsi" w:cstheme="minorHAnsi"/>
          <w:spacing w:val="-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Undergraduate</w:t>
      </w:r>
      <w:r w:rsidRPr="008048A5">
        <w:rPr>
          <w:rFonts w:asciiTheme="minorHAnsi" w:eastAsia="Sylfaen" w:hAnsiTheme="minorHAnsi" w:cstheme="minorHAnsi"/>
          <w:spacing w:val="-1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Resear</w:t>
      </w:r>
      <w:r w:rsidRPr="008048A5">
        <w:rPr>
          <w:rFonts w:asciiTheme="minorHAnsi" w:eastAsia="Sylfaen" w:hAnsiTheme="minorHAnsi" w:cstheme="minorHAnsi"/>
          <w:spacing w:val="2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>h</w:t>
      </w:r>
      <w:r w:rsidRPr="008048A5">
        <w:rPr>
          <w:rFonts w:asciiTheme="minorHAnsi" w:eastAsia="Sylfaen" w:hAnsiTheme="minorHAnsi" w:cstheme="minorHAnsi"/>
          <w:spacing w:val="-3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Travel</w:t>
      </w:r>
      <w:r w:rsidRPr="008048A5">
        <w:rPr>
          <w:rFonts w:asciiTheme="minorHAnsi" w:eastAsia="Sylfaen" w:hAnsiTheme="minorHAnsi" w:cstheme="minorHAnsi"/>
          <w:spacing w:val="-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Award</w:t>
      </w:r>
    </w:p>
    <w:p w14:paraId="23BFC4DA" w14:textId="77777777" w:rsidR="00FD4379" w:rsidRPr="008048A5" w:rsidRDefault="008048A5">
      <w:pPr>
        <w:spacing w:line="280" w:lineRule="exact"/>
        <w:ind w:left="22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($200)</w:t>
      </w:r>
    </w:p>
    <w:p w14:paraId="0EEFA8B4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2007                              </w:t>
      </w:r>
      <w:r w:rsidRPr="008048A5">
        <w:rPr>
          <w:rFonts w:asciiTheme="minorHAnsi" w:eastAsia="Sylfaen" w:hAnsiTheme="minorHAnsi" w:cstheme="minorHAnsi"/>
          <w:spacing w:val="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Ohio</w:t>
      </w:r>
      <w:r w:rsidRPr="008048A5">
        <w:rPr>
          <w:rFonts w:asciiTheme="minorHAnsi" w:eastAsia="Sylfaen" w:hAnsiTheme="minorHAnsi" w:cstheme="minorHAnsi"/>
          <w:spacing w:val="-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Psych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o</w:t>
      </w:r>
      <w:r w:rsidRPr="008048A5">
        <w:rPr>
          <w:rFonts w:asciiTheme="minorHAnsi" w:eastAsia="Sylfaen" w:hAnsiTheme="minorHAnsi" w:cstheme="minorHAnsi"/>
          <w:sz w:val="22"/>
          <w:szCs w:val="22"/>
        </w:rPr>
        <w:t>logical</w:t>
      </w:r>
      <w:r w:rsidRPr="008048A5">
        <w:rPr>
          <w:rFonts w:asciiTheme="minorHAnsi" w:eastAsia="Sylfaen" w:hAnsiTheme="minorHAnsi" w:cstheme="minorHAnsi"/>
          <w:spacing w:val="-13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Asso</w:t>
      </w:r>
      <w:r w:rsidRPr="008048A5">
        <w:rPr>
          <w:rFonts w:asciiTheme="minorHAnsi" w:eastAsia="Sylfaen" w:hAnsiTheme="minorHAnsi" w:cstheme="minorHAnsi"/>
          <w:spacing w:val="2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>iation,</w:t>
      </w:r>
      <w:r w:rsidRPr="008048A5">
        <w:rPr>
          <w:rFonts w:asciiTheme="minorHAnsi" w:eastAsia="Sylfaen" w:hAnsiTheme="minorHAnsi" w:cstheme="minorHAnsi"/>
          <w:spacing w:val="-7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Undergraduate</w:t>
      </w:r>
      <w:r w:rsidRPr="008048A5">
        <w:rPr>
          <w:rFonts w:asciiTheme="minorHAnsi" w:eastAsia="Sylfaen" w:hAnsiTheme="minorHAnsi" w:cstheme="minorHAnsi"/>
          <w:spacing w:val="-1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Qualitative</w:t>
      </w:r>
      <w:r w:rsidRPr="008048A5">
        <w:rPr>
          <w:rFonts w:asciiTheme="minorHAnsi" w:eastAsia="Sylfaen" w:hAnsiTheme="minorHAnsi" w:cstheme="minorHAnsi"/>
          <w:spacing w:val="-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Research</w:t>
      </w:r>
    </w:p>
    <w:p w14:paraId="1B27BC23" w14:textId="77777777" w:rsidR="00FD4379" w:rsidRPr="008048A5" w:rsidRDefault="008048A5">
      <w:pPr>
        <w:spacing w:line="280" w:lineRule="exact"/>
        <w:ind w:left="22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Award</w:t>
      </w:r>
      <w:r w:rsidRPr="008048A5">
        <w:rPr>
          <w:rFonts w:asciiTheme="minorHAnsi" w:eastAsia="Sylfaen" w:hAnsiTheme="minorHAnsi" w:cstheme="minorHAnsi"/>
          <w:spacing w:val="-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($10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0</w:t>
      </w:r>
      <w:r w:rsidRPr="008048A5">
        <w:rPr>
          <w:rFonts w:asciiTheme="minorHAnsi" w:eastAsia="Sylfaen" w:hAnsiTheme="minorHAnsi" w:cstheme="minorHAnsi"/>
          <w:sz w:val="22"/>
          <w:szCs w:val="22"/>
        </w:rPr>
        <w:t>)</w:t>
      </w:r>
    </w:p>
    <w:p w14:paraId="5E694DC6" w14:textId="77777777" w:rsidR="00FD4379" w:rsidRPr="008048A5" w:rsidRDefault="008048A5">
      <w:pPr>
        <w:spacing w:line="280" w:lineRule="exact"/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2005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                              </w:t>
      </w:r>
      <w:r w:rsidRPr="008048A5">
        <w:rPr>
          <w:rFonts w:asciiTheme="minorHAnsi" w:eastAsia="Sylfaen" w:hAnsiTheme="minorHAnsi" w:cstheme="minorHAnsi"/>
          <w:spacing w:val="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Excellence</w:t>
      </w:r>
      <w:r w:rsidRPr="008048A5">
        <w:rPr>
          <w:rFonts w:asciiTheme="minorHAnsi" w:eastAsia="Sylfaen" w:hAnsiTheme="minorHAnsi" w:cstheme="minorHAnsi"/>
          <w:spacing w:val="-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in Residential</w:t>
      </w:r>
      <w:r w:rsidRPr="008048A5">
        <w:rPr>
          <w:rFonts w:asciiTheme="minorHAnsi" w:eastAsia="Sylfaen" w:hAnsiTheme="minorHAnsi" w:cstheme="minorHAnsi"/>
          <w:spacing w:val="-8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Advising</w:t>
      </w:r>
      <w:r w:rsidRPr="008048A5">
        <w:rPr>
          <w:rFonts w:asciiTheme="minorHAnsi" w:eastAsia="Sylfaen" w:hAnsiTheme="minorHAnsi" w:cstheme="minorHAnsi"/>
          <w:spacing w:val="-8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Award,</w:t>
      </w:r>
      <w:r w:rsidRPr="008048A5">
        <w:rPr>
          <w:rFonts w:asciiTheme="minorHAnsi" w:eastAsia="Sylfaen" w:hAnsiTheme="minorHAnsi" w:cstheme="minorHAnsi"/>
          <w:spacing w:val="-7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Sample</w:t>
      </w:r>
      <w:r w:rsidRPr="008048A5">
        <w:rPr>
          <w:rFonts w:asciiTheme="minorHAnsi" w:eastAsia="Sylfaen" w:hAnsiTheme="minorHAnsi" w:cstheme="minorHAnsi"/>
          <w:spacing w:val="-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University</w:t>
      </w:r>
    </w:p>
    <w:p w14:paraId="08D99494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2004                              </w:t>
      </w:r>
      <w:r w:rsidRPr="008048A5">
        <w:rPr>
          <w:rFonts w:asciiTheme="minorHAnsi" w:eastAsia="Sylfaen" w:hAnsiTheme="minorHAnsi" w:cstheme="minorHAnsi"/>
          <w:spacing w:val="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Mary</w:t>
      </w:r>
      <w:r w:rsidRPr="008048A5">
        <w:rPr>
          <w:rFonts w:asciiTheme="minorHAnsi" w:eastAsia="Sylfaen" w:hAnsiTheme="minorHAnsi" w:cstheme="minorHAnsi"/>
          <w:spacing w:val="-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T.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Smith</w:t>
      </w:r>
      <w:r w:rsidRPr="008048A5">
        <w:rPr>
          <w:rFonts w:asciiTheme="minorHAnsi" w:eastAsia="Sylfaen" w:hAnsiTheme="minorHAnsi" w:cstheme="minorHAnsi"/>
          <w:spacing w:val="-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Award</w:t>
      </w:r>
      <w:r w:rsidRPr="008048A5">
        <w:rPr>
          <w:rFonts w:asciiTheme="minorHAnsi" w:eastAsia="Sylfaen" w:hAnsiTheme="minorHAnsi" w:cstheme="minorHAnsi"/>
          <w:spacing w:val="-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for</w:t>
      </w:r>
      <w:r w:rsidRPr="008048A5">
        <w:rPr>
          <w:rFonts w:asciiTheme="minorHAnsi" w:eastAsia="Sylfaen" w:hAnsiTheme="minorHAnsi" w:cstheme="minorHAnsi"/>
          <w:spacing w:val="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Excellence</w:t>
      </w:r>
      <w:r w:rsidRPr="008048A5">
        <w:rPr>
          <w:rFonts w:asciiTheme="minorHAnsi" w:eastAsia="Sylfaen" w:hAnsiTheme="minorHAnsi" w:cstheme="minorHAnsi"/>
          <w:spacing w:val="-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in Women’s</w:t>
      </w:r>
      <w:r w:rsidRPr="008048A5">
        <w:rPr>
          <w:rFonts w:asciiTheme="minorHAnsi" w:eastAsia="Sylfaen" w:hAnsiTheme="minorHAnsi" w:cstheme="minorHAnsi"/>
          <w:spacing w:val="-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Leadership,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Sample</w:t>
      </w:r>
    </w:p>
    <w:p w14:paraId="1E25979B" w14:textId="77777777" w:rsidR="00FD4379" w:rsidRPr="008048A5" w:rsidRDefault="008048A5">
      <w:pPr>
        <w:spacing w:line="280" w:lineRule="exact"/>
        <w:ind w:left="22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University</w:t>
      </w:r>
    </w:p>
    <w:p w14:paraId="2335E4BC" w14:textId="77777777" w:rsidR="00FD4379" w:rsidRPr="008048A5" w:rsidRDefault="00FD437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594C873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F30B28" w14:textId="5E727674" w:rsidR="00FD4379" w:rsidRPr="008048A5" w:rsidRDefault="008048A5" w:rsidP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Research Interests:</w:t>
      </w:r>
    </w:p>
    <w:p w14:paraId="00FFE66F" w14:textId="77777777" w:rsidR="00FD4379" w:rsidRPr="008048A5" w:rsidRDefault="008048A5">
      <w:pPr>
        <w:ind w:left="4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048A5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Relationsh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p between </w:t>
      </w:r>
      <w:r w:rsidRPr="008048A5">
        <w:rPr>
          <w:rFonts w:asciiTheme="minorHAnsi" w:eastAsia="Sylfaen" w:hAnsiTheme="minorHAnsi" w:cstheme="minorHAnsi"/>
          <w:sz w:val="22"/>
          <w:szCs w:val="22"/>
        </w:rPr>
        <w:t>adolescent 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sk taking 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d bullying</w:t>
      </w:r>
    </w:p>
    <w:p w14:paraId="7437EF30" w14:textId="77777777" w:rsidR="00FD4379" w:rsidRPr="008048A5" w:rsidRDefault="008048A5">
      <w:pPr>
        <w:spacing w:line="300" w:lineRule="exact"/>
        <w:ind w:left="4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048A5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Developm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nt of bullying prevention progra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m</w:t>
      </w:r>
      <w:r w:rsidRPr="008048A5">
        <w:rPr>
          <w:rFonts w:asciiTheme="minorHAnsi" w:eastAsia="Sylfaen" w:hAnsiTheme="minorHAnsi" w:cstheme="minorHAnsi"/>
          <w:sz w:val="22"/>
          <w:szCs w:val="22"/>
        </w:rPr>
        <w:t>s for middle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school you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h</w:t>
      </w:r>
    </w:p>
    <w:p w14:paraId="20DFED7E" w14:textId="77777777" w:rsidR="00FD4379" w:rsidRPr="008048A5" w:rsidRDefault="008048A5">
      <w:pPr>
        <w:ind w:left="460"/>
        <w:rPr>
          <w:rFonts w:asciiTheme="minorHAnsi" w:eastAsia="Sylfaen" w:hAnsiTheme="minorHAnsi" w:cstheme="minorHAnsi"/>
          <w:sz w:val="22"/>
          <w:szCs w:val="22"/>
        </w:rPr>
        <w:sectPr w:rsidR="00FD4379" w:rsidRPr="008048A5">
          <w:pgSz w:w="12240" w:h="15840"/>
          <w:pgMar w:top="1460" w:right="1720" w:bottom="280" w:left="1700" w:header="720" w:footer="720" w:gutter="0"/>
          <w:cols w:space="720"/>
        </w:sectPr>
      </w:pPr>
      <w:r w:rsidRPr="008048A5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048A5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Developm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ntal pathways between adol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scent bullying and dom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stic violence</w:t>
      </w:r>
    </w:p>
    <w:p w14:paraId="49A6ACC0" w14:textId="77777777" w:rsidR="00FD4379" w:rsidRPr="008048A5" w:rsidRDefault="008048A5">
      <w:pPr>
        <w:spacing w:before="10"/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lastRenderedPageBreak/>
        <w:t>Research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Presen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ations:</w:t>
      </w:r>
    </w:p>
    <w:p w14:paraId="1A3E2183" w14:textId="77777777" w:rsidR="00FD4379" w:rsidRPr="008048A5" w:rsidRDefault="00FD437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5C98574F" w14:textId="77777777" w:rsidR="00FD4379" w:rsidRPr="008048A5" w:rsidRDefault="008048A5">
      <w:pPr>
        <w:ind w:left="820" w:right="800" w:hanging="7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udentever,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T. B.,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&amp;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dvi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or, M. Y.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(2008, May). Risk fa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>tors for adolescent bullying: The role of parental di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cord.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P</w:t>
      </w:r>
      <w:r w:rsidRPr="008048A5">
        <w:rPr>
          <w:rFonts w:asciiTheme="minorHAnsi" w:eastAsia="Sylfaen" w:hAnsiTheme="minorHAnsi" w:cstheme="minorHAnsi"/>
          <w:sz w:val="22"/>
          <w:szCs w:val="22"/>
        </w:rPr>
        <w:t>ost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to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be pres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nted at the Sample Universi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y Creative 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tivity and Research Fair, Lovely,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OH</w:t>
      </w:r>
      <w:r w:rsidRPr="008048A5">
        <w:rPr>
          <w:rFonts w:asciiTheme="minorHAnsi" w:eastAsia="Sylfaen" w:hAnsiTheme="minorHAnsi" w:cstheme="minorHAnsi"/>
          <w:sz w:val="22"/>
          <w:szCs w:val="22"/>
        </w:rPr>
        <w:t>.</w:t>
      </w:r>
    </w:p>
    <w:p w14:paraId="5B5A5ECB" w14:textId="77777777" w:rsidR="00FD4379" w:rsidRPr="008048A5" w:rsidRDefault="00FD4379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4F37D92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250C1F" w14:textId="77777777" w:rsidR="00FD4379" w:rsidRPr="008048A5" w:rsidRDefault="008048A5">
      <w:pPr>
        <w:ind w:left="820" w:right="797" w:hanging="7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Advisor, M.Y., Gradua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e, N. E., &amp;, S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udentever, B. T. </w:t>
      </w:r>
      <w:r w:rsidRPr="008048A5">
        <w:rPr>
          <w:rFonts w:asciiTheme="minorHAnsi" w:eastAsia="Sylfaen" w:hAnsiTheme="minorHAnsi" w:cstheme="minorHAnsi"/>
          <w:spacing w:val="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(20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0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7, </w:t>
      </w:r>
      <w:r w:rsidRPr="008048A5">
        <w:rPr>
          <w:rFonts w:asciiTheme="minorHAnsi" w:eastAsia="Sylfaen" w:hAnsiTheme="minorHAnsi" w:cstheme="minorHAnsi"/>
          <w:sz w:val="22"/>
          <w:szCs w:val="22"/>
        </w:rPr>
        <w:t>October). Under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g</w:t>
      </w:r>
      <w:r w:rsidRPr="008048A5">
        <w:rPr>
          <w:rFonts w:asciiTheme="minorHAnsi" w:eastAsia="Sylfaen" w:hAnsiTheme="minorHAnsi" w:cstheme="minorHAnsi"/>
          <w:sz w:val="22"/>
          <w:szCs w:val="22"/>
        </w:rPr>
        <w:t>raduate and gr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d</w:t>
      </w:r>
      <w:r w:rsidRPr="008048A5">
        <w:rPr>
          <w:rFonts w:asciiTheme="minorHAnsi" w:eastAsia="Sylfaen" w:hAnsiTheme="minorHAnsi" w:cstheme="minorHAnsi"/>
          <w:sz w:val="22"/>
          <w:szCs w:val="22"/>
        </w:rPr>
        <w:t>ua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e student 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search coll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borat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on: Recommendations for op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imizing your exper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ence. Poster presented at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the annual conference of the Ohio Psychological Association, Columbus, OH.</w:t>
      </w:r>
    </w:p>
    <w:p w14:paraId="344F0968" w14:textId="77777777" w:rsidR="00FD4379" w:rsidRPr="008048A5" w:rsidRDefault="00FD437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728B645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E54696" w14:textId="77777777" w:rsidR="00FD4379" w:rsidRPr="008048A5" w:rsidRDefault="008048A5">
      <w:pPr>
        <w:ind w:left="1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Manuscripts in preparation:</w:t>
      </w:r>
    </w:p>
    <w:p w14:paraId="29D1DA4F" w14:textId="77777777" w:rsidR="00FD4379" w:rsidRPr="008048A5" w:rsidRDefault="00FD437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2B0DF2A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6E3FA1" w14:textId="77777777" w:rsidR="00FD4379" w:rsidRPr="008048A5" w:rsidRDefault="008048A5">
      <w:pPr>
        <w:spacing w:line="231" w:lineRule="auto"/>
        <w:ind w:left="820" w:right="1277" w:hanging="7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Advisor, M.Y., Gradua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e, A. N., &amp; Studentever, B. T. </w:t>
      </w:r>
      <w:r w:rsidRPr="008048A5">
        <w:rPr>
          <w:rFonts w:asciiTheme="minorHAnsi" w:eastAsia="Sylfaen" w:hAnsiTheme="minorHAnsi" w:cstheme="minorHAnsi"/>
          <w:spacing w:val="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(2008). Risks for adolescent bullying: A literature 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view. To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b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e submitted to </w:t>
      </w:r>
      <w:r w:rsidRPr="008048A5">
        <w:rPr>
          <w:rFonts w:asciiTheme="minorHAnsi" w:eastAsia="Sylfaen" w:hAnsiTheme="minorHAnsi" w:cstheme="minorHAnsi"/>
          <w:sz w:val="22"/>
          <w:szCs w:val="22"/>
        </w:rPr>
        <w:t>The</w:t>
      </w:r>
      <w:r w:rsidRPr="008048A5">
        <w:rPr>
          <w:rFonts w:asciiTheme="minorHAnsi" w:eastAsia="Sylfaen" w:hAnsiTheme="minorHAnsi" w:cstheme="minorHAnsi"/>
          <w:spacing w:val="-18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w w:val="96"/>
          <w:sz w:val="22"/>
          <w:szCs w:val="22"/>
        </w:rPr>
        <w:t>Review</w:t>
      </w:r>
      <w:r w:rsidRPr="008048A5">
        <w:rPr>
          <w:rFonts w:asciiTheme="minorHAnsi" w:eastAsia="Sylfaen" w:hAnsiTheme="minorHAnsi" w:cstheme="minorHAnsi"/>
          <w:spacing w:val="1"/>
          <w:w w:val="9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w w:val="96"/>
          <w:sz w:val="22"/>
          <w:szCs w:val="22"/>
        </w:rPr>
        <w:t>Journal</w:t>
      </w:r>
      <w:r w:rsidRPr="008048A5">
        <w:rPr>
          <w:rFonts w:asciiTheme="minorHAnsi" w:eastAsia="Sylfaen" w:hAnsiTheme="minorHAnsi" w:cstheme="minorHAnsi"/>
          <w:spacing w:val="1"/>
          <w:w w:val="9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of </w:t>
      </w:r>
      <w:r w:rsidRPr="008048A5">
        <w:rPr>
          <w:rFonts w:asciiTheme="minorHAnsi" w:eastAsia="Sylfaen" w:hAnsiTheme="minorHAnsi" w:cstheme="minorHAnsi"/>
          <w:w w:val="96"/>
          <w:sz w:val="22"/>
          <w:szCs w:val="22"/>
        </w:rPr>
        <w:t xml:space="preserve">Bullying </w:t>
      </w:r>
      <w:r w:rsidRPr="008048A5">
        <w:rPr>
          <w:rFonts w:asciiTheme="minorHAnsi" w:eastAsia="Sylfaen" w:hAnsiTheme="minorHAnsi" w:cstheme="minorHAnsi"/>
          <w:sz w:val="22"/>
          <w:szCs w:val="22"/>
        </w:rPr>
        <w:t>Research.</w:t>
      </w:r>
    </w:p>
    <w:p w14:paraId="4E8BB038" w14:textId="77777777" w:rsidR="00FD4379" w:rsidRPr="008048A5" w:rsidRDefault="00FD437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FF43F0A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2355A6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Research Experience:</w:t>
      </w:r>
    </w:p>
    <w:p w14:paraId="3E99942D" w14:textId="77777777" w:rsidR="00FD4379" w:rsidRPr="008048A5" w:rsidRDefault="00FD437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24D65824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2006-present   Principal Investigator</w:t>
      </w:r>
    </w:p>
    <w:p w14:paraId="4E003618" w14:textId="77777777" w:rsidR="00FD4379" w:rsidRPr="008048A5" w:rsidRDefault="008048A5">
      <w:pPr>
        <w:spacing w:before="1"/>
        <w:ind w:left="1540" w:right="1097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Student’ </w:t>
      </w:r>
      <w:r w:rsidRPr="008048A5">
        <w:rPr>
          <w:rFonts w:asciiTheme="minorHAnsi" w:eastAsia="Sylfaen" w:hAnsiTheme="minorHAnsi" w:cstheme="minorHAnsi"/>
          <w:sz w:val="22"/>
          <w:szCs w:val="22"/>
        </w:rPr>
        <w:t>perceptions of bullying interventions: A multi-school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study Laboratory for the Study and Pre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v</w:t>
      </w:r>
      <w:r w:rsidRPr="008048A5">
        <w:rPr>
          <w:rFonts w:asciiTheme="minorHAnsi" w:eastAsia="Sylfaen" w:hAnsiTheme="minorHAnsi" w:cstheme="minorHAnsi"/>
          <w:sz w:val="22"/>
          <w:szCs w:val="22"/>
        </w:rPr>
        <w:t>en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ion of Bullyi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g, Sa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m</w:t>
      </w:r>
      <w:r w:rsidRPr="008048A5">
        <w:rPr>
          <w:rFonts w:asciiTheme="minorHAnsi" w:eastAsia="Sylfaen" w:hAnsiTheme="minorHAnsi" w:cstheme="minorHAnsi"/>
          <w:sz w:val="22"/>
          <w:szCs w:val="22"/>
        </w:rPr>
        <w:t>ple University, Lovely, OH</w:t>
      </w:r>
    </w:p>
    <w:p w14:paraId="79280876" w14:textId="77777777" w:rsidR="00FD4379" w:rsidRPr="008048A5" w:rsidRDefault="008048A5">
      <w:pPr>
        <w:spacing w:before="1"/>
        <w:ind w:left="1540" w:right="68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Responsibil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ties: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 Deve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>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o</w:t>
      </w:r>
      <w:r w:rsidRPr="008048A5">
        <w:rPr>
          <w:rFonts w:asciiTheme="minorHAnsi" w:eastAsia="Sylfaen" w:hAnsiTheme="minorHAnsi" w:cstheme="minorHAnsi"/>
          <w:sz w:val="22"/>
          <w:szCs w:val="22"/>
        </w:rPr>
        <w:t>ped and proposed an u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dergradua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honors the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is examining middle school student’s perce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p</w:t>
      </w:r>
      <w:r w:rsidRPr="008048A5">
        <w:rPr>
          <w:rFonts w:asciiTheme="minorHAnsi" w:eastAsia="Sylfaen" w:hAnsiTheme="minorHAnsi" w:cstheme="minorHAnsi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ions of bullying interventio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s. Data collection includes administration of surveys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at 4 local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m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iddle schools prior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o</w:t>
      </w:r>
      <w:r w:rsidRPr="008048A5">
        <w:rPr>
          <w:rFonts w:asciiTheme="minorHAnsi" w:eastAsia="Sylfaen" w:hAnsiTheme="minorHAnsi" w:cstheme="minorHAnsi"/>
          <w:sz w:val="22"/>
          <w:szCs w:val="22"/>
        </w:rPr>
        <w:t>, and 2-wee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k</w:t>
      </w:r>
      <w:r w:rsidRPr="008048A5">
        <w:rPr>
          <w:rFonts w:asciiTheme="minorHAnsi" w:eastAsia="Sylfaen" w:hAnsiTheme="minorHAnsi" w:cstheme="minorHAnsi"/>
          <w:sz w:val="22"/>
          <w:szCs w:val="22"/>
        </w:rPr>
        <w:t>s following administrat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on of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 bullying interv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ntion. Approximate sample size: 300 participants.</w:t>
      </w:r>
    </w:p>
    <w:p w14:paraId="0FD99D97" w14:textId="77777777" w:rsidR="00FD4379" w:rsidRPr="008048A5" w:rsidRDefault="008048A5">
      <w:pPr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Faculty Adviso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r</w:t>
      </w:r>
      <w:r w:rsidRPr="008048A5">
        <w:rPr>
          <w:rFonts w:asciiTheme="minorHAnsi" w:eastAsia="Sylfaen" w:hAnsiTheme="minorHAnsi" w:cstheme="minorHAnsi"/>
          <w:sz w:val="22"/>
          <w:szCs w:val="22"/>
        </w:rPr>
        <w:t>: Mar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ne. </w:t>
      </w:r>
      <w:r w:rsidRPr="008048A5">
        <w:rPr>
          <w:rFonts w:asciiTheme="minorHAnsi" w:eastAsia="Sylfaen" w:hAnsiTheme="minorHAnsi" w:cstheme="minorHAnsi"/>
          <w:sz w:val="22"/>
          <w:szCs w:val="22"/>
        </w:rPr>
        <w:t>Y. Advisor, Ph.D.</w:t>
      </w:r>
    </w:p>
    <w:p w14:paraId="2A7F741C" w14:textId="77777777" w:rsidR="00FD4379" w:rsidRPr="008048A5" w:rsidRDefault="00FD4379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696303C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C5545F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2006-present   Survey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Administra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or</w:t>
      </w:r>
    </w:p>
    <w:p w14:paraId="7F42B3F9" w14:textId="77777777" w:rsidR="00FD4379" w:rsidRPr="008048A5" w:rsidRDefault="008048A5">
      <w:pPr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Community Initiative Study</w:t>
      </w:r>
    </w:p>
    <w:p w14:paraId="3CFF5437" w14:textId="77777777" w:rsidR="00FD4379" w:rsidRPr="008048A5" w:rsidRDefault="008048A5">
      <w:pPr>
        <w:spacing w:line="300" w:lineRule="exact"/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Laboratory for the Study and Pre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v</w:t>
      </w:r>
      <w:r w:rsidRPr="008048A5">
        <w:rPr>
          <w:rFonts w:asciiTheme="minorHAnsi" w:eastAsia="Sylfaen" w:hAnsiTheme="minorHAnsi" w:cstheme="minorHAnsi"/>
          <w:sz w:val="22"/>
          <w:szCs w:val="22"/>
        </w:rPr>
        <w:t>en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ion of Bullyi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g, Sa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m</w:t>
      </w:r>
      <w:r w:rsidRPr="008048A5">
        <w:rPr>
          <w:rFonts w:asciiTheme="minorHAnsi" w:eastAsia="Sylfaen" w:hAnsiTheme="minorHAnsi" w:cstheme="minorHAnsi"/>
          <w:sz w:val="22"/>
          <w:szCs w:val="22"/>
        </w:rPr>
        <w:t>ple</w:t>
      </w:r>
    </w:p>
    <w:p w14:paraId="2A4E8618" w14:textId="77777777" w:rsidR="00FD4379" w:rsidRPr="008048A5" w:rsidRDefault="008048A5">
      <w:pPr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University, Lovely, OH</w:t>
      </w:r>
    </w:p>
    <w:p w14:paraId="217AFE78" w14:textId="77777777" w:rsidR="00FD4379" w:rsidRPr="008048A5" w:rsidRDefault="008048A5">
      <w:pPr>
        <w:ind w:left="1540" w:right="139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Responsibil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 xml:space="preserve">ties: </w:t>
      </w:r>
      <w:r w:rsidRPr="008048A5">
        <w:rPr>
          <w:rFonts w:asciiTheme="minorHAnsi" w:eastAsia="Sylfaen" w:hAnsiTheme="minorHAnsi" w:cstheme="minorHAnsi"/>
          <w:sz w:val="22"/>
          <w:szCs w:val="22"/>
        </w:rPr>
        <w:t>Facilitated survey administrat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on for a large-scale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v</w:t>
      </w:r>
      <w:r w:rsidRPr="008048A5">
        <w:rPr>
          <w:rFonts w:asciiTheme="minorHAnsi" w:eastAsia="Sylfaen" w:hAnsiTheme="minorHAnsi" w:cstheme="minorHAnsi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>l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uation of </w:t>
      </w:r>
      <w:r w:rsidRPr="008048A5">
        <w:rPr>
          <w:rFonts w:asciiTheme="minorHAnsi" w:eastAsia="Sylfaen" w:hAnsiTheme="minorHAnsi" w:cstheme="minorHAnsi"/>
          <w:sz w:val="22"/>
          <w:szCs w:val="22"/>
        </w:rPr>
        <w:t>bullying prevention and risk reduction program, fund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d by the Center’s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f</w:t>
      </w:r>
      <w:r w:rsidRPr="008048A5">
        <w:rPr>
          <w:rFonts w:asciiTheme="minorHAnsi" w:eastAsia="Sylfaen" w:hAnsiTheme="minorHAnsi" w:cstheme="minorHAnsi"/>
          <w:sz w:val="22"/>
          <w:szCs w:val="22"/>
        </w:rPr>
        <w:t>or</w:t>
      </w:r>
    </w:p>
    <w:p w14:paraId="0680FA78" w14:textId="77777777" w:rsidR="00FD4379" w:rsidRPr="008048A5" w:rsidRDefault="008048A5">
      <w:pPr>
        <w:spacing w:before="1"/>
        <w:ind w:left="1540" w:right="312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Disease Co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trol.  Responsibilities included facilitating informed consent, processing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urvey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m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terials, and m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naging participant sign-ups. Survey sessions re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q</w:t>
      </w:r>
      <w:r w:rsidRPr="008048A5">
        <w:rPr>
          <w:rFonts w:asciiTheme="minorHAnsi" w:eastAsia="Sylfaen" w:hAnsiTheme="minorHAnsi" w:cstheme="minorHAnsi"/>
          <w:sz w:val="22"/>
          <w:szCs w:val="22"/>
        </w:rPr>
        <w:t>uired 8 ho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u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r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s per </w:t>
      </w:r>
      <w:r w:rsidRPr="008048A5">
        <w:rPr>
          <w:rFonts w:asciiTheme="minorHAnsi" w:eastAsia="Sylfaen" w:hAnsiTheme="minorHAnsi" w:cstheme="minorHAnsi"/>
          <w:sz w:val="22"/>
          <w:szCs w:val="22"/>
        </w:rPr>
        <w:t>week,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and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were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f</w:t>
      </w:r>
      <w:r w:rsidRPr="008048A5">
        <w:rPr>
          <w:rFonts w:asciiTheme="minorHAnsi" w:eastAsia="Sylfaen" w:hAnsiTheme="minorHAnsi" w:cstheme="minorHAnsi"/>
          <w:sz w:val="22"/>
          <w:szCs w:val="22"/>
        </w:rPr>
        <w:t>acilitated in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var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ous 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dence halls on campus.</w:t>
      </w:r>
    </w:p>
    <w:p w14:paraId="1D157BE7" w14:textId="77777777" w:rsidR="00FD4379" w:rsidRPr="008048A5" w:rsidRDefault="008048A5">
      <w:pPr>
        <w:spacing w:line="300" w:lineRule="exact"/>
        <w:ind w:left="1540"/>
        <w:rPr>
          <w:rFonts w:asciiTheme="minorHAnsi" w:eastAsia="Sylfaen" w:hAnsiTheme="minorHAnsi" w:cstheme="minorHAnsi"/>
          <w:sz w:val="22"/>
          <w:szCs w:val="22"/>
        </w:rPr>
        <w:sectPr w:rsidR="00FD4379" w:rsidRPr="008048A5">
          <w:pgSz w:w="12240" w:h="15840"/>
          <w:pgMar w:top="1420" w:right="1000" w:bottom="280" w:left="1700" w:header="720" w:footer="720" w:gutter="0"/>
          <w:cols w:space="720"/>
        </w:sect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Faculty Adviso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r</w:t>
      </w:r>
      <w:r w:rsidRPr="008048A5">
        <w:rPr>
          <w:rFonts w:asciiTheme="minorHAnsi" w:eastAsia="Sylfaen" w:hAnsiTheme="minorHAnsi" w:cstheme="minorHAnsi"/>
          <w:sz w:val="22"/>
          <w:szCs w:val="22"/>
        </w:rPr>
        <w:t>: Mar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ne. Y. Advisor, Ph.D.</w:t>
      </w:r>
    </w:p>
    <w:p w14:paraId="5C3F0A22" w14:textId="77777777" w:rsidR="00FD4379" w:rsidRPr="008048A5" w:rsidRDefault="008048A5">
      <w:pPr>
        <w:spacing w:before="16"/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lastRenderedPageBreak/>
        <w:t>2005-2006       Experimenter</w:t>
      </w:r>
    </w:p>
    <w:p w14:paraId="7974A38C" w14:textId="77777777" w:rsidR="00FD4379" w:rsidRPr="008048A5" w:rsidRDefault="008048A5">
      <w:pPr>
        <w:spacing w:line="300" w:lineRule="exact"/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udy of Me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’s Social Experiences</w:t>
      </w:r>
    </w:p>
    <w:p w14:paraId="0AB332F7" w14:textId="77777777" w:rsidR="00FD4379" w:rsidRPr="008048A5" w:rsidRDefault="008048A5">
      <w:pPr>
        <w:ind w:left="1540" w:right="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Laboratory for the Study of Men, Sample University, Lovely, OH 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Responsibil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ties: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 Facilitated an experimental protocol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f</w:t>
      </w:r>
      <w:r w:rsidRPr="008048A5">
        <w:rPr>
          <w:rFonts w:asciiTheme="minorHAnsi" w:eastAsia="Sylfaen" w:hAnsiTheme="minorHAnsi" w:cstheme="minorHAnsi"/>
          <w:sz w:val="22"/>
          <w:szCs w:val="22"/>
        </w:rPr>
        <w:t>or a study of m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n’s bystander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b</w:t>
      </w:r>
      <w:r w:rsidRPr="008048A5">
        <w:rPr>
          <w:rFonts w:asciiTheme="minorHAnsi" w:eastAsia="Sylfaen" w:hAnsiTheme="minorHAnsi" w:cstheme="minorHAnsi"/>
          <w:sz w:val="22"/>
          <w:szCs w:val="22"/>
        </w:rPr>
        <w:t>ehaviors w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h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en primed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o think about social norms. Responsibil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ties included serving as a confederate, managing data collection and survey administrat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on for the collec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ion of </w:t>
      </w:r>
      <w:r w:rsidRPr="008048A5">
        <w:rPr>
          <w:rFonts w:asciiTheme="minorHAnsi" w:eastAsia="Sylfaen" w:hAnsiTheme="minorHAnsi" w:cstheme="minorHAnsi"/>
          <w:sz w:val="22"/>
          <w:szCs w:val="22"/>
        </w:rPr>
        <w:t>data for a d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sser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ation, while the gradua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e student 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u</w:t>
      </w:r>
      <w:r w:rsidRPr="008048A5">
        <w:rPr>
          <w:rFonts w:asciiTheme="minorHAnsi" w:eastAsia="Sylfaen" w:hAnsiTheme="minorHAnsi" w:cstheme="minorHAnsi"/>
          <w:sz w:val="22"/>
          <w:szCs w:val="22"/>
        </w:rPr>
        <w:t>pervisor w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s on intern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hip. Data collection required approxima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ely 3 hours of independent work p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r week.</w:t>
      </w:r>
    </w:p>
    <w:p w14:paraId="17B6E003" w14:textId="77777777" w:rsidR="00FD4379" w:rsidRPr="008048A5" w:rsidRDefault="008048A5">
      <w:pPr>
        <w:spacing w:line="300" w:lineRule="exact"/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Graduate Student Superviso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r</w:t>
      </w:r>
      <w:r w:rsidRPr="008048A5">
        <w:rPr>
          <w:rFonts w:asciiTheme="minorHAnsi" w:eastAsia="Sylfaen" w:hAnsiTheme="minorHAnsi" w:cstheme="minorHAnsi"/>
          <w:sz w:val="22"/>
          <w:szCs w:val="22"/>
        </w:rPr>
        <w:t>: Nicole E. Graduate, M.S.</w:t>
      </w:r>
    </w:p>
    <w:p w14:paraId="5DBC81FE" w14:textId="77777777" w:rsidR="00FD4379" w:rsidRPr="008048A5" w:rsidRDefault="008048A5">
      <w:pPr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Faculty Advisor: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Other C. Advisor, Ph.D.</w:t>
      </w:r>
    </w:p>
    <w:p w14:paraId="23D3E23D" w14:textId="77777777" w:rsidR="00FD4379" w:rsidRPr="008048A5" w:rsidRDefault="00FD437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29B0665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510810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2005-2006       Recruitment Coordinator</w:t>
      </w:r>
    </w:p>
    <w:p w14:paraId="1FAF3092" w14:textId="77777777" w:rsidR="00FD4379" w:rsidRPr="008048A5" w:rsidRDefault="008048A5">
      <w:pPr>
        <w:spacing w:line="300" w:lineRule="exact"/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Study of Adolescent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Bullying Outside the Clas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room</w:t>
      </w:r>
    </w:p>
    <w:p w14:paraId="1EE713F4" w14:textId="77777777" w:rsidR="00FD4379" w:rsidRPr="008048A5" w:rsidRDefault="008048A5">
      <w:pPr>
        <w:spacing w:line="300" w:lineRule="exact"/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Laboratory for the Study and Pre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v</w:t>
      </w:r>
      <w:r w:rsidRPr="008048A5">
        <w:rPr>
          <w:rFonts w:asciiTheme="minorHAnsi" w:eastAsia="Sylfaen" w:hAnsiTheme="minorHAnsi" w:cstheme="minorHAnsi"/>
          <w:sz w:val="22"/>
          <w:szCs w:val="22"/>
        </w:rPr>
        <w:t>en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ion of Bullyi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g, Sa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m</w:t>
      </w:r>
      <w:r w:rsidRPr="008048A5">
        <w:rPr>
          <w:rFonts w:asciiTheme="minorHAnsi" w:eastAsia="Sylfaen" w:hAnsiTheme="minorHAnsi" w:cstheme="minorHAnsi"/>
          <w:sz w:val="22"/>
          <w:szCs w:val="22"/>
        </w:rPr>
        <w:t>ple</w:t>
      </w:r>
    </w:p>
    <w:p w14:paraId="21F532FC" w14:textId="77777777" w:rsidR="00FD4379" w:rsidRPr="008048A5" w:rsidRDefault="008048A5">
      <w:pPr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University, Lovely, OH</w:t>
      </w:r>
    </w:p>
    <w:p w14:paraId="56B1C1FD" w14:textId="77777777" w:rsidR="00FD4379" w:rsidRPr="008048A5" w:rsidRDefault="008048A5">
      <w:pPr>
        <w:ind w:left="1540" w:right="638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Responsibil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 xml:space="preserve">ties: </w:t>
      </w:r>
      <w:r w:rsidRPr="008048A5">
        <w:rPr>
          <w:rFonts w:asciiTheme="minorHAnsi" w:eastAsia="Sylfaen" w:hAnsiTheme="minorHAnsi" w:cstheme="minorHAnsi"/>
          <w:sz w:val="22"/>
          <w:szCs w:val="22"/>
        </w:rPr>
        <w:t>Facilitated the re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cr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uitment of middle school students </w:t>
      </w:r>
      <w:r w:rsidRPr="008048A5">
        <w:rPr>
          <w:rFonts w:asciiTheme="minorHAnsi" w:eastAsia="Sylfaen" w:hAnsiTheme="minorHAnsi" w:cstheme="minorHAnsi"/>
          <w:sz w:val="22"/>
          <w:szCs w:val="22"/>
        </w:rPr>
        <w:t>participating in a longitudinal eva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>l</w:t>
      </w:r>
      <w:r w:rsidRPr="008048A5">
        <w:rPr>
          <w:rFonts w:asciiTheme="minorHAnsi" w:eastAsia="Sylfaen" w:hAnsiTheme="minorHAnsi" w:cstheme="minorHAnsi"/>
          <w:sz w:val="22"/>
          <w:szCs w:val="22"/>
        </w:rPr>
        <w:t>uation of a bullying prevention</w:t>
      </w:r>
    </w:p>
    <w:p w14:paraId="7C6BFBF2" w14:textId="77777777" w:rsidR="00FD4379" w:rsidRPr="008048A5" w:rsidRDefault="008048A5">
      <w:pPr>
        <w:spacing w:before="1"/>
        <w:ind w:left="1540" w:right="545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program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f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o</w:t>
      </w:r>
      <w:r w:rsidRPr="008048A5">
        <w:rPr>
          <w:rFonts w:asciiTheme="minorHAnsi" w:eastAsia="Sylfaen" w:hAnsiTheme="minorHAnsi" w:cstheme="minorHAnsi"/>
          <w:sz w:val="22"/>
          <w:szCs w:val="22"/>
        </w:rPr>
        <w:t>r men. Responsibilities included contacting participants via phone and via email for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participation in 2-month and 4-month follow- up sessions. Recruitme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t required working indepe</w:t>
      </w:r>
      <w:r w:rsidRPr="008048A5">
        <w:rPr>
          <w:rFonts w:asciiTheme="minorHAnsi" w:eastAsia="Sylfaen" w:hAnsiTheme="minorHAnsi" w:cstheme="minorHAnsi"/>
          <w:sz w:val="22"/>
          <w:szCs w:val="22"/>
        </w:rPr>
        <w:t>ndent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l</w:t>
      </w:r>
      <w:r w:rsidRPr="008048A5">
        <w:rPr>
          <w:rFonts w:asciiTheme="minorHAnsi" w:eastAsia="Sylfaen" w:hAnsiTheme="minorHAnsi" w:cstheme="minorHAnsi"/>
          <w:sz w:val="22"/>
          <w:szCs w:val="22"/>
        </w:rPr>
        <w:t>y, and managing participant 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gn-up lists.</w:t>
      </w:r>
    </w:p>
    <w:p w14:paraId="55AD687A" w14:textId="77777777" w:rsidR="00FD4379" w:rsidRPr="008048A5" w:rsidRDefault="008048A5">
      <w:pPr>
        <w:spacing w:line="300" w:lineRule="exact"/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Faculty Adviso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r</w:t>
      </w:r>
      <w:r w:rsidRPr="008048A5">
        <w:rPr>
          <w:rFonts w:asciiTheme="minorHAnsi" w:eastAsia="Sylfaen" w:hAnsiTheme="minorHAnsi" w:cstheme="minorHAnsi"/>
          <w:sz w:val="22"/>
          <w:szCs w:val="22"/>
        </w:rPr>
        <w:t>: Mar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ne Y. Advi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or, Ph.D.</w:t>
      </w:r>
    </w:p>
    <w:p w14:paraId="788DEA02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5738D2" w14:textId="77777777" w:rsidR="00FD4379" w:rsidRPr="008048A5" w:rsidRDefault="00FD437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682BD848" w14:textId="77777777" w:rsidR="00FD4379" w:rsidRPr="008048A5" w:rsidRDefault="008048A5">
      <w:pPr>
        <w:spacing w:line="380" w:lineRule="exact"/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position w:val="1"/>
          <w:sz w:val="22"/>
          <w:szCs w:val="22"/>
        </w:rPr>
        <w:t>Professional Experience:</w:t>
      </w:r>
    </w:p>
    <w:p w14:paraId="75153611" w14:textId="77777777" w:rsidR="00FD4379" w:rsidRPr="008048A5" w:rsidRDefault="00FD437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9C82A4E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0BBD31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2004-present   Assistant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Child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Care Provid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r,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Sample University Child Care Center</w:t>
      </w:r>
    </w:p>
    <w:p w14:paraId="2065C5E3" w14:textId="77777777" w:rsidR="00FD4379" w:rsidRPr="008048A5" w:rsidRDefault="008048A5">
      <w:pPr>
        <w:spacing w:line="300" w:lineRule="exact"/>
        <w:ind w:left="1543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Lovely, OH</w:t>
      </w:r>
    </w:p>
    <w:p w14:paraId="7B655B12" w14:textId="77777777" w:rsidR="00FD4379" w:rsidRPr="008048A5" w:rsidRDefault="008048A5">
      <w:pPr>
        <w:spacing w:line="300" w:lineRule="exact"/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Responsi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b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ilities: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 Mai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tained a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wo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rk-study position that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ncluded</w:t>
      </w:r>
    </w:p>
    <w:p w14:paraId="7A63B7EC" w14:textId="77777777" w:rsidR="00FD4379" w:rsidRPr="008048A5" w:rsidRDefault="008048A5">
      <w:pPr>
        <w:ind w:left="1540" w:right="496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supervis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d child care provision at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he university child c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re center three times per week. Respo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sibilities included facilitation of ed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u</w:t>
      </w:r>
      <w:r w:rsidRPr="008048A5">
        <w:rPr>
          <w:rFonts w:asciiTheme="minorHAnsi" w:eastAsia="Sylfaen" w:hAnsiTheme="minorHAnsi" w:cstheme="minorHAnsi"/>
          <w:sz w:val="22"/>
          <w:szCs w:val="22"/>
        </w:rPr>
        <w:t>cational activities 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d d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velopmentally appro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>p</w:t>
      </w:r>
      <w:r w:rsidRPr="008048A5">
        <w:rPr>
          <w:rFonts w:asciiTheme="minorHAnsi" w:eastAsia="Sylfaen" w:hAnsiTheme="minorHAnsi" w:cstheme="minorHAnsi"/>
          <w:sz w:val="22"/>
          <w:szCs w:val="22"/>
        </w:rPr>
        <w:t>riate craf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s for childr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n ages 3-5. 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Superviso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  <w:u w:val="single" w:color="000000"/>
        </w:rPr>
        <w:t>r</w:t>
      </w:r>
      <w:r w:rsidRPr="008048A5">
        <w:rPr>
          <w:rFonts w:asciiTheme="minorHAnsi" w:eastAsia="Sylfaen" w:hAnsiTheme="minorHAnsi" w:cstheme="minorHAnsi"/>
          <w:sz w:val="22"/>
          <w:szCs w:val="22"/>
        </w:rPr>
        <w:t>: Site Supervisor, Ph.D.</w:t>
      </w:r>
    </w:p>
    <w:p w14:paraId="5E93D8A3" w14:textId="77777777" w:rsidR="00FD4379" w:rsidRPr="008048A5" w:rsidRDefault="00FD437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8EAC173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0C499F" w14:textId="77777777" w:rsidR="00FD4379" w:rsidRPr="008048A5" w:rsidRDefault="008048A5">
      <w:pPr>
        <w:ind w:left="10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2005-2006      Peer-Tu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or, Statistics for the behavioral Sci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nces</w:t>
      </w:r>
    </w:p>
    <w:p w14:paraId="1F71215F" w14:textId="77777777" w:rsidR="00FD4379" w:rsidRPr="008048A5" w:rsidRDefault="008048A5">
      <w:pPr>
        <w:spacing w:line="300" w:lineRule="exact"/>
        <w:ind w:left="1542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D</w:t>
      </w:r>
      <w:r w:rsidRPr="008048A5">
        <w:rPr>
          <w:rFonts w:asciiTheme="minorHAnsi" w:eastAsia="Sylfaen" w:hAnsiTheme="minorHAnsi" w:cstheme="minorHAnsi"/>
          <w:spacing w:val="2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part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m</w:t>
      </w:r>
      <w:r w:rsidRPr="008048A5">
        <w:rPr>
          <w:rFonts w:asciiTheme="minorHAnsi" w:eastAsia="Sylfaen" w:hAnsiTheme="minorHAnsi" w:cstheme="minorHAnsi"/>
          <w:sz w:val="22"/>
          <w:szCs w:val="22"/>
        </w:rPr>
        <w:t>ent of Psychology, Sample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Univers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ty</w:t>
      </w:r>
    </w:p>
    <w:p w14:paraId="5219ED5C" w14:textId="77777777" w:rsidR="00FD4379" w:rsidRPr="008048A5" w:rsidRDefault="008048A5">
      <w:pPr>
        <w:spacing w:line="300" w:lineRule="exact"/>
        <w:ind w:left="154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Responsi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b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ilities: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 Teach students how to use SPSS software, help</w:t>
      </w:r>
    </w:p>
    <w:p w14:paraId="47B3D6EF" w14:textId="77777777" w:rsidR="00FD4379" w:rsidRPr="008048A5" w:rsidRDefault="008048A5">
      <w:pPr>
        <w:spacing w:before="1"/>
        <w:ind w:left="1540" w:right="538"/>
        <w:rPr>
          <w:rFonts w:asciiTheme="minorHAnsi" w:eastAsia="Sylfaen" w:hAnsiTheme="minorHAnsi" w:cstheme="minorHAnsi"/>
          <w:sz w:val="22"/>
          <w:szCs w:val="22"/>
        </w:rPr>
        <w:sectPr w:rsidR="00FD4379" w:rsidRPr="008048A5">
          <w:pgSz w:w="12240" w:h="15840"/>
          <w:pgMar w:top="1420" w:right="1320" w:bottom="280" w:left="1700" w:header="720" w:footer="720" w:gutter="0"/>
          <w:cols w:space="720"/>
        </w:sectPr>
      </w:pPr>
      <w:r w:rsidRPr="008048A5">
        <w:rPr>
          <w:rFonts w:asciiTheme="minorHAnsi" w:eastAsia="Sylfaen" w:hAnsiTheme="minorHAnsi" w:cstheme="minorHAnsi"/>
          <w:sz w:val="22"/>
          <w:szCs w:val="22"/>
        </w:rPr>
        <w:t>students choose res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ar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h </w:t>
      </w:r>
      <w:r w:rsidRPr="008048A5">
        <w:rPr>
          <w:rFonts w:asciiTheme="minorHAnsi" w:eastAsia="Sylfaen" w:hAnsiTheme="minorHAnsi" w:cstheme="minorHAnsi"/>
          <w:sz w:val="22"/>
          <w:szCs w:val="22"/>
        </w:rPr>
        <w:t>topics and prepare th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ir res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arch projects and presentations, tutor st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u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d</w:t>
      </w:r>
      <w:r w:rsidRPr="008048A5">
        <w:rPr>
          <w:rFonts w:asciiTheme="minorHAnsi" w:eastAsia="Sylfaen" w:hAnsiTheme="minorHAnsi" w:cstheme="minorHAnsi"/>
          <w:sz w:val="22"/>
          <w:szCs w:val="22"/>
        </w:rPr>
        <w:t>ents for test preparat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io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n in statistics. 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Supervisor: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Academic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G. Advisor, Ph.D.</w:t>
      </w:r>
    </w:p>
    <w:p w14:paraId="594979F8" w14:textId="77777777" w:rsidR="00FD4379" w:rsidRPr="008048A5" w:rsidRDefault="008048A5">
      <w:pPr>
        <w:spacing w:before="16"/>
        <w:ind w:left="76" w:right="3093"/>
        <w:jc w:val="center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lastRenderedPageBreak/>
        <w:t>2004- 2006     Volunteer,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Appalachian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Behavioral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Care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Fac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lity</w:t>
      </w:r>
    </w:p>
    <w:p w14:paraId="72D9158D" w14:textId="77777777" w:rsidR="00FD4379" w:rsidRPr="008048A5" w:rsidRDefault="008048A5">
      <w:pPr>
        <w:spacing w:line="300" w:lineRule="exact"/>
        <w:ind w:left="1563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Lovely, OH</w:t>
      </w:r>
    </w:p>
    <w:p w14:paraId="0D1CC919" w14:textId="77777777" w:rsidR="00FD4379" w:rsidRPr="008048A5" w:rsidRDefault="008048A5">
      <w:pPr>
        <w:ind w:left="1560" w:right="97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Responsi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b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ilities: </w:t>
      </w:r>
      <w:r w:rsidRPr="008048A5">
        <w:rPr>
          <w:rFonts w:asciiTheme="minorHAnsi" w:eastAsia="Sylfaen" w:hAnsiTheme="minorHAnsi" w:cstheme="minorHAnsi"/>
          <w:sz w:val="22"/>
          <w:szCs w:val="22"/>
        </w:rPr>
        <w:t>Volunteered tw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ce weekly at a 56-bed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npatient psychiatric hospital. Responsibilities included preparation of ar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s and crafts activ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ties, superv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sed interac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ion with re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idents, and facilitation of group athletic activities.</w:t>
      </w:r>
    </w:p>
    <w:p w14:paraId="245B75C3" w14:textId="77777777" w:rsidR="00FD4379" w:rsidRPr="008048A5" w:rsidRDefault="008048A5">
      <w:pPr>
        <w:spacing w:line="300" w:lineRule="exact"/>
        <w:ind w:left="15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Superviso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  <w:u w:val="single" w:color="000000"/>
        </w:rPr>
        <w:t>r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: Site </w:t>
      </w:r>
      <w:r w:rsidRPr="008048A5">
        <w:rPr>
          <w:rFonts w:asciiTheme="minorHAnsi" w:eastAsia="Sylfaen" w:hAnsiTheme="minorHAnsi" w:cstheme="minorHAnsi"/>
          <w:sz w:val="22"/>
          <w:szCs w:val="22"/>
        </w:rPr>
        <w:t>Supervisor, Ph.D.</w:t>
      </w:r>
    </w:p>
    <w:p w14:paraId="63C17DB9" w14:textId="77777777" w:rsidR="00FD4379" w:rsidRPr="008048A5" w:rsidRDefault="00FD4379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110111C7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13C486" w14:textId="77777777" w:rsidR="00FD4379" w:rsidRPr="008048A5" w:rsidRDefault="008048A5">
      <w:pPr>
        <w:spacing w:line="380" w:lineRule="exact"/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position w:val="1"/>
          <w:sz w:val="22"/>
          <w:szCs w:val="22"/>
        </w:rPr>
        <w:t>University Involvement:</w:t>
      </w:r>
    </w:p>
    <w:p w14:paraId="1E674297" w14:textId="77777777" w:rsidR="00FD4379" w:rsidRPr="008048A5" w:rsidRDefault="00FD437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A7262B5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2004-present     Member, Sample University Co-ed Cho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r</w:t>
      </w:r>
    </w:p>
    <w:p w14:paraId="1141C161" w14:textId="77777777" w:rsidR="00FD4379" w:rsidRPr="008048A5" w:rsidRDefault="008048A5">
      <w:pPr>
        <w:spacing w:line="300" w:lineRule="exact"/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2004-present   </w:t>
      </w:r>
      <w:r w:rsidRPr="008048A5">
        <w:rPr>
          <w:rFonts w:asciiTheme="minorHAnsi" w:eastAsia="Sylfaen" w:hAnsiTheme="minorHAnsi" w:cstheme="minorHAnsi"/>
          <w:spacing w:val="5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Director, Sample Uni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v</w:t>
      </w:r>
      <w:r w:rsidRPr="008048A5">
        <w:rPr>
          <w:rFonts w:asciiTheme="minorHAnsi" w:eastAsia="Sylfaen" w:hAnsiTheme="minorHAnsi" w:cstheme="minorHAnsi"/>
          <w:sz w:val="22"/>
          <w:szCs w:val="22"/>
        </w:rPr>
        <w:t>ersity Hip Hop and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Break Dancing Club</w:t>
      </w:r>
    </w:p>
    <w:p w14:paraId="22A45106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2004-2005        Member, Sample Universi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y Students Agai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st Cancer Club</w:t>
      </w:r>
    </w:p>
    <w:p w14:paraId="14C52228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C1D3D" w14:textId="77777777" w:rsidR="00FD4379" w:rsidRPr="008048A5" w:rsidRDefault="00FD4379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70BA9CA7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Profess</w:t>
      </w:r>
      <w:r w:rsidRPr="008048A5">
        <w:rPr>
          <w:rFonts w:asciiTheme="minorHAnsi" w:eastAsia="Sylfaen" w:hAnsiTheme="minorHAnsi" w:cstheme="minorHAnsi"/>
          <w:sz w:val="22"/>
          <w:szCs w:val="22"/>
        </w:rPr>
        <w:t>ional Service:</w:t>
      </w:r>
    </w:p>
    <w:p w14:paraId="4218974C" w14:textId="77777777" w:rsidR="00FD4379" w:rsidRPr="008048A5" w:rsidRDefault="00FD437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471165A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734912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2007-present    Founder, Sample University H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p Hop and Break Dan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>ing Club</w:t>
      </w:r>
    </w:p>
    <w:p w14:paraId="7EC7113A" w14:textId="77777777" w:rsidR="00FD4379" w:rsidRPr="008048A5" w:rsidRDefault="008048A5">
      <w:pPr>
        <w:spacing w:line="300" w:lineRule="exact"/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2006-present    Member, Sample University 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udent Retention Committee</w:t>
      </w:r>
    </w:p>
    <w:p w14:paraId="35ECC82B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2006-2007        Executive Officer, PSI CHI, Sample University</w:t>
      </w:r>
    </w:p>
    <w:p w14:paraId="57C7FB40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FEBA17" w14:textId="77777777" w:rsidR="00FD4379" w:rsidRPr="008048A5" w:rsidRDefault="00FD4379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2035D727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Work Experience:</w:t>
      </w:r>
    </w:p>
    <w:p w14:paraId="4C8BC1FE" w14:textId="77777777" w:rsidR="00FD4379" w:rsidRPr="008048A5" w:rsidRDefault="00FD437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89E0A69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022F84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2004-2006    Manager, Starry Coff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e</w:t>
      </w:r>
    </w:p>
    <w:p w14:paraId="38E5BED5" w14:textId="77777777" w:rsidR="00FD4379" w:rsidRPr="008048A5" w:rsidRDefault="008048A5">
      <w:pPr>
        <w:spacing w:line="300" w:lineRule="exact"/>
        <w:ind w:left="13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Responsibil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ties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:  Voluntarily assisted Dr. Crandall at the Lovely Ohio 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>enter for</w:t>
      </w:r>
    </w:p>
    <w:p w14:paraId="60D6D016" w14:textId="77777777" w:rsidR="00FD4379" w:rsidRPr="008048A5" w:rsidRDefault="008048A5">
      <w:pPr>
        <w:spacing w:line="300" w:lineRule="exact"/>
        <w:ind w:left="13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Veterinary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Medicine.</w:t>
      </w:r>
      <w:r w:rsidRPr="008048A5">
        <w:rPr>
          <w:rFonts w:asciiTheme="minorHAnsi" w:eastAsia="Sylfaen" w:hAnsiTheme="minorHAnsi" w:cstheme="minorHAnsi"/>
          <w:spacing w:val="5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Responsibil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ties included preparing files, putting away</w:t>
      </w:r>
    </w:p>
    <w:p w14:paraId="2BF9CC9C" w14:textId="77777777" w:rsidR="00FD4379" w:rsidRPr="008048A5" w:rsidRDefault="008048A5">
      <w:pPr>
        <w:spacing w:before="1"/>
        <w:ind w:left="1380" w:right="3307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files, and 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swered phone calls when necessary. 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Superviso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r</w:t>
      </w:r>
      <w:r w:rsidRPr="008048A5">
        <w:rPr>
          <w:rFonts w:asciiTheme="minorHAnsi" w:eastAsia="Sylfaen" w:hAnsiTheme="minorHAnsi" w:cstheme="minorHAnsi"/>
          <w:sz w:val="22"/>
          <w:szCs w:val="22"/>
        </w:rPr>
        <w:t>: Missy Man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ger</w:t>
      </w:r>
    </w:p>
    <w:p w14:paraId="292B56BD" w14:textId="77777777" w:rsidR="00FD4379" w:rsidRPr="008048A5" w:rsidRDefault="00FD437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EAB50DF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4A6E68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2004-2006   Office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Assistant,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Love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l</w:t>
      </w:r>
      <w:r w:rsidRPr="008048A5">
        <w:rPr>
          <w:rFonts w:asciiTheme="minorHAnsi" w:eastAsia="Sylfaen" w:hAnsiTheme="minorHAnsi" w:cstheme="minorHAnsi"/>
          <w:sz w:val="22"/>
          <w:szCs w:val="22"/>
        </w:rPr>
        <w:t>y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Ohio Center for Vet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rinary M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dicine</w:t>
      </w:r>
    </w:p>
    <w:p w14:paraId="7B7A34C4" w14:textId="77777777" w:rsidR="00FD4379" w:rsidRPr="008048A5" w:rsidRDefault="008048A5">
      <w:pPr>
        <w:spacing w:line="300" w:lineRule="exact"/>
        <w:ind w:left="138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Responsibil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  <w:u w:val="single" w:color="000000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ties: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  Voluntarily assisted Dr. Crandall at the Lovely Ohio 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>C</w:t>
      </w:r>
      <w:r w:rsidRPr="008048A5">
        <w:rPr>
          <w:rFonts w:asciiTheme="minorHAnsi" w:eastAsia="Sylfaen" w:hAnsiTheme="minorHAnsi" w:cstheme="minorHAnsi"/>
          <w:sz w:val="22"/>
          <w:szCs w:val="22"/>
        </w:rPr>
        <w:t>enter for</w:t>
      </w:r>
    </w:p>
    <w:p w14:paraId="1A472AC2" w14:textId="77777777" w:rsidR="00FD4379" w:rsidRPr="008048A5" w:rsidRDefault="008048A5">
      <w:pPr>
        <w:spacing w:before="1"/>
        <w:ind w:left="1380" w:right="409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Veterinary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Medicine.</w:t>
      </w:r>
      <w:r w:rsidRPr="008048A5">
        <w:rPr>
          <w:rFonts w:asciiTheme="minorHAnsi" w:eastAsia="Sylfaen" w:hAnsiTheme="minorHAnsi" w:cstheme="minorHAnsi"/>
          <w:spacing w:val="5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Responsibil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ties included preparing files, </w:t>
      </w:r>
      <w:r w:rsidRPr="008048A5">
        <w:rPr>
          <w:rFonts w:asciiTheme="minorHAnsi" w:eastAsia="Sylfaen" w:hAnsiTheme="minorHAnsi" w:cstheme="minorHAnsi"/>
          <w:sz w:val="22"/>
          <w:szCs w:val="22"/>
        </w:rPr>
        <w:t>putting away files, and 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swered phone calls when necessary.</w:t>
      </w:r>
    </w:p>
    <w:p w14:paraId="37400927" w14:textId="77777777" w:rsidR="00FD4379" w:rsidRPr="008048A5" w:rsidRDefault="008048A5">
      <w:pPr>
        <w:spacing w:line="300" w:lineRule="exact"/>
        <w:ind w:left="1380"/>
        <w:rPr>
          <w:rFonts w:asciiTheme="minorHAnsi" w:eastAsia="Sylfaen" w:hAnsiTheme="minorHAnsi" w:cstheme="minorHAnsi"/>
          <w:sz w:val="22"/>
          <w:szCs w:val="22"/>
        </w:rPr>
        <w:sectPr w:rsidR="00FD4379" w:rsidRPr="008048A5">
          <w:pgSz w:w="12240" w:h="15840"/>
          <w:pgMar w:top="1420" w:right="1020" w:bottom="280" w:left="1680" w:header="720" w:footer="720" w:gutter="0"/>
          <w:cols w:space="720"/>
        </w:sectPr>
      </w:pPr>
      <w:r w:rsidRPr="008048A5">
        <w:rPr>
          <w:rFonts w:asciiTheme="minorHAnsi" w:eastAsia="Sylfaen" w:hAnsiTheme="minorHAnsi" w:cstheme="minorHAnsi"/>
          <w:sz w:val="22"/>
          <w:szCs w:val="22"/>
          <w:u w:val="single" w:color="000000"/>
        </w:rPr>
        <w:t>Supervisor: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Randall Crandall, M.D.</w:t>
      </w:r>
    </w:p>
    <w:p w14:paraId="2EABEB3F" w14:textId="77777777" w:rsidR="00FD4379" w:rsidRPr="008048A5" w:rsidRDefault="008048A5">
      <w:pPr>
        <w:spacing w:before="10"/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lastRenderedPageBreak/>
        <w:t>Relevant Coursework:</w:t>
      </w:r>
    </w:p>
    <w:p w14:paraId="146C8DB5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85069D" w14:textId="77777777" w:rsidR="00FD4379" w:rsidRPr="008048A5" w:rsidRDefault="00FD437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15B6ECE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Psychology:</w:t>
      </w:r>
    </w:p>
    <w:p w14:paraId="6BB6B065" w14:textId="77777777" w:rsidR="00FD4379" w:rsidRPr="008048A5" w:rsidRDefault="008048A5">
      <w:pPr>
        <w:spacing w:before="1"/>
        <w:ind w:left="840" w:right="675"/>
        <w:jc w:val="both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General Psychology, Statistics for b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havioral Psychology, Research methods, Physiological Psychology, Psychol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nguistics, Child and Adolescent b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havior, Psychology of Adult a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>d Aging</w:t>
      </w:r>
    </w:p>
    <w:p w14:paraId="5A9A118B" w14:textId="77777777" w:rsidR="00FD4379" w:rsidRPr="008048A5" w:rsidRDefault="008048A5">
      <w:pPr>
        <w:spacing w:before="1"/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Criminology:</w:t>
      </w:r>
    </w:p>
    <w:p w14:paraId="639FEF44" w14:textId="77777777" w:rsidR="00FD4379" w:rsidRPr="008048A5" w:rsidRDefault="008048A5">
      <w:pPr>
        <w:spacing w:line="300" w:lineRule="exact"/>
        <w:ind w:left="840" w:right="71"/>
        <w:jc w:val="both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Correction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, Police and Society, Juvenile Delinquency, Sociology of Mental Illnes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,</w:t>
      </w:r>
    </w:p>
    <w:p w14:paraId="09AAE184" w14:textId="77777777" w:rsidR="00FD4379" w:rsidRPr="008048A5" w:rsidRDefault="008048A5">
      <w:pPr>
        <w:ind w:left="840" w:right="598"/>
        <w:jc w:val="both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Deviant B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z w:val="22"/>
          <w:szCs w:val="22"/>
        </w:rPr>
        <w:t>havior, Soc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al Problem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, Class and Inequality, Collective Behavior.</w:t>
      </w:r>
    </w:p>
    <w:p w14:paraId="7B9A484F" w14:textId="77777777" w:rsidR="00FD4379" w:rsidRPr="008048A5" w:rsidRDefault="00FD4379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68D50A37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F5C236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Profes</w:t>
      </w:r>
      <w:r w:rsidRPr="008048A5">
        <w:rPr>
          <w:rFonts w:asciiTheme="minorHAnsi" w:eastAsia="Sylfaen" w:hAnsiTheme="minorHAnsi" w:cstheme="minorHAnsi"/>
          <w:spacing w:val="2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ional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Af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f</w:t>
      </w:r>
      <w:r w:rsidRPr="008048A5">
        <w:rPr>
          <w:rFonts w:asciiTheme="minorHAnsi" w:eastAsia="Sylfaen" w:hAnsiTheme="minorHAnsi" w:cstheme="minorHAnsi"/>
          <w:sz w:val="22"/>
          <w:szCs w:val="22"/>
        </w:rPr>
        <w:t>iliations:</w:t>
      </w:r>
    </w:p>
    <w:p w14:paraId="2228707B" w14:textId="77777777" w:rsidR="00FD4379" w:rsidRPr="008048A5" w:rsidRDefault="00FD4379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046FD084" w14:textId="77777777" w:rsidR="00FD4379" w:rsidRPr="008048A5" w:rsidRDefault="008048A5">
      <w:pPr>
        <w:ind w:left="15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American</w:t>
      </w:r>
      <w:r w:rsidRPr="008048A5">
        <w:rPr>
          <w:rFonts w:asciiTheme="minorHAnsi" w:eastAsia="Sylfaen" w:hAnsiTheme="minorHAnsi" w:cstheme="minorHAnsi"/>
          <w:spacing w:val="-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P</w:t>
      </w:r>
      <w:r w:rsidRPr="008048A5">
        <w:rPr>
          <w:rFonts w:asciiTheme="minorHAnsi" w:eastAsia="Sylfaen" w:hAnsiTheme="minorHAnsi" w:cstheme="minorHAnsi"/>
          <w:spacing w:val="2"/>
          <w:sz w:val="22"/>
          <w:szCs w:val="22"/>
        </w:rPr>
        <w:t>s</w:t>
      </w:r>
      <w:r w:rsidRPr="008048A5">
        <w:rPr>
          <w:rFonts w:asciiTheme="minorHAnsi" w:eastAsia="Sylfaen" w:hAnsiTheme="minorHAnsi" w:cstheme="minorHAnsi"/>
          <w:sz w:val="22"/>
          <w:szCs w:val="22"/>
        </w:rPr>
        <w:t>ychological</w:t>
      </w:r>
      <w:r w:rsidRPr="008048A5">
        <w:rPr>
          <w:rFonts w:asciiTheme="minorHAnsi" w:eastAsia="Sylfaen" w:hAnsiTheme="minorHAnsi" w:cstheme="minorHAnsi"/>
          <w:spacing w:val="-9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Association,</w:t>
      </w:r>
      <w:r w:rsidRPr="008048A5">
        <w:rPr>
          <w:rFonts w:asciiTheme="minorHAnsi" w:eastAsia="Sylfaen" w:hAnsiTheme="minorHAnsi" w:cstheme="minorHAnsi"/>
          <w:spacing w:val="-1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Student</w:t>
      </w:r>
      <w:r w:rsidRPr="008048A5">
        <w:rPr>
          <w:rFonts w:asciiTheme="minorHAnsi" w:eastAsia="Sylfaen" w:hAnsiTheme="minorHAnsi" w:cstheme="minorHAnsi"/>
          <w:spacing w:val="-7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Affiliate</w:t>
      </w:r>
    </w:p>
    <w:p w14:paraId="509F0369" w14:textId="77777777" w:rsidR="00FD4379" w:rsidRPr="008048A5" w:rsidRDefault="008048A5">
      <w:pPr>
        <w:spacing w:line="280" w:lineRule="exact"/>
        <w:ind w:left="156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Phi</w:t>
      </w:r>
      <w:r w:rsidRPr="008048A5">
        <w:rPr>
          <w:rFonts w:asciiTheme="minorHAnsi" w:eastAsia="Sylfaen" w:hAnsiTheme="minorHAnsi" w:cstheme="minorHAnsi"/>
          <w:spacing w:val="-3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Kappa</w:t>
      </w:r>
      <w:r w:rsidRPr="008048A5">
        <w:rPr>
          <w:rFonts w:asciiTheme="minorHAnsi" w:eastAsia="Sylfaen" w:hAnsiTheme="minorHAnsi" w:cstheme="minorHAnsi"/>
          <w:spacing w:val="-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P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h</w:t>
      </w:r>
      <w:r w:rsidRPr="008048A5">
        <w:rPr>
          <w:rFonts w:asciiTheme="minorHAnsi" w:eastAsia="Sylfaen" w:hAnsiTheme="minorHAnsi" w:cstheme="minorHAnsi"/>
          <w:sz w:val="22"/>
          <w:szCs w:val="22"/>
        </w:rPr>
        <w:t>i,</w:t>
      </w:r>
      <w:r w:rsidRPr="008048A5">
        <w:rPr>
          <w:rFonts w:asciiTheme="minorHAnsi" w:eastAsia="Sylfaen" w:hAnsiTheme="minorHAnsi" w:cstheme="minorHAnsi"/>
          <w:spacing w:val="-4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Ohio</w:t>
      </w:r>
      <w:r w:rsidRPr="008048A5">
        <w:rPr>
          <w:rFonts w:asciiTheme="minorHAnsi" w:eastAsia="Sylfaen" w:hAnsiTheme="minorHAnsi" w:cstheme="minorHAnsi"/>
          <w:spacing w:val="-4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Un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i</w:t>
      </w:r>
      <w:r w:rsidRPr="008048A5">
        <w:rPr>
          <w:rFonts w:asciiTheme="minorHAnsi" w:eastAsia="Sylfaen" w:hAnsiTheme="minorHAnsi" w:cstheme="minorHAnsi"/>
          <w:sz w:val="22"/>
          <w:szCs w:val="22"/>
        </w:rPr>
        <w:t>versity</w:t>
      </w:r>
      <w:r w:rsidRPr="008048A5">
        <w:rPr>
          <w:rFonts w:asciiTheme="minorHAnsi" w:eastAsia="Sylfaen" w:hAnsiTheme="minorHAnsi" w:cstheme="minorHAnsi"/>
          <w:spacing w:val="-10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Cha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p</w:t>
      </w:r>
      <w:r w:rsidRPr="008048A5">
        <w:rPr>
          <w:rFonts w:asciiTheme="minorHAnsi" w:eastAsia="Sylfaen" w:hAnsiTheme="minorHAnsi" w:cstheme="minorHAnsi"/>
          <w:sz w:val="22"/>
          <w:szCs w:val="22"/>
        </w:rPr>
        <w:t>ter</w:t>
      </w:r>
      <w:r w:rsidRPr="008048A5">
        <w:rPr>
          <w:rFonts w:asciiTheme="minorHAnsi" w:eastAsia="Sylfaen" w:hAnsiTheme="minorHAnsi" w:cstheme="minorHAnsi"/>
          <w:spacing w:val="-7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of 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h</w:t>
      </w:r>
      <w:r w:rsidRPr="008048A5">
        <w:rPr>
          <w:rFonts w:asciiTheme="minorHAnsi" w:eastAsia="Sylfaen" w:hAnsiTheme="minorHAnsi" w:cstheme="minorHAnsi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pacing w:val="-2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a</w:t>
      </w:r>
      <w:r w:rsidRPr="008048A5">
        <w:rPr>
          <w:rFonts w:asciiTheme="minorHAnsi" w:eastAsia="Sylfaen" w:hAnsiTheme="minorHAnsi" w:cstheme="minorHAnsi"/>
          <w:sz w:val="22"/>
          <w:szCs w:val="22"/>
        </w:rPr>
        <w:t>tional</w:t>
      </w:r>
      <w:r w:rsidRPr="008048A5">
        <w:rPr>
          <w:rFonts w:asciiTheme="minorHAnsi" w:eastAsia="Sylfaen" w:hAnsiTheme="minorHAnsi" w:cstheme="minorHAnsi"/>
          <w:spacing w:val="-7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Honor</w:t>
      </w:r>
      <w:r w:rsidRPr="008048A5">
        <w:rPr>
          <w:rFonts w:asciiTheme="minorHAnsi" w:eastAsia="Sylfaen" w:hAnsiTheme="minorHAnsi" w:cstheme="minorHAnsi"/>
          <w:spacing w:val="-5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Society</w:t>
      </w:r>
    </w:p>
    <w:p w14:paraId="7F52BA78" w14:textId="77777777" w:rsidR="00FD4379" w:rsidRPr="008048A5" w:rsidRDefault="00FD43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C879F1" w14:textId="77777777" w:rsidR="00FD4379" w:rsidRPr="008048A5" w:rsidRDefault="00FD437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CFADF33" w14:textId="77777777" w:rsidR="00FD4379" w:rsidRPr="008048A5" w:rsidRDefault="008048A5">
      <w:pPr>
        <w:ind w:left="12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References</w:t>
      </w:r>
    </w:p>
    <w:p w14:paraId="1F51A0C3" w14:textId="77777777" w:rsidR="00FD4379" w:rsidRPr="008048A5" w:rsidRDefault="00FD4379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9912EA3" w14:textId="77777777" w:rsidR="00FD4379" w:rsidRPr="008048A5" w:rsidRDefault="008048A5">
      <w:pPr>
        <w:spacing w:line="300" w:lineRule="exact"/>
        <w:ind w:left="550"/>
        <w:rPr>
          <w:rFonts w:asciiTheme="minorHAnsi" w:eastAsia="Sylfaen" w:hAnsiTheme="minorHAnsi" w:cstheme="minorHAnsi"/>
          <w:sz w:val="22"/>
          <w:szCs w:val="22"/>
        </w:rPr>
        <w:sectPr w:rsidR="00FD4379" w:rsidRPr="008048A5">
          <w:pgSz w:w="12240" w:h="15840"/>
          <w:pgMar w:top="1420" w:right="1320" w:bottom="280" w:left="1680" w:header="720" w:footer="720" w:gutter="0"/>
          <w:cols w:space="720"/>
        </w:sect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Dr. Refer 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E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>n</w:t>
      </w: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ceone               </w:t>
      </w:r>
      <w:r w:rsidRPr="008048A5">
        <w:rPr>
          <w:rFonts w:asciiTheme="minorHAnsi" w:eastAsia="Sylfaen" w:hAnsiTheme="minorHAnsi" w:cstheme="minorHAnsi"/>
          <w:spacing w:val="6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Dr. Secon Dereference</w:t>
      </w:r>
    </w:p>
    <w:p w14:paraId="71B6D5DD" w14:textId="77777777" w:rsidR="00FD4379" w:rsidRPr="008048A5" w:rsidRDefault="008048A5">
      <w:pPr>
        <w:spacing w:before="15"/>
        <w:ind w:left="55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Pro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f</w:t>
      </w:r>
      <w:r w:rsidRPr="008048A5">
        <w:rPr>
          <w:rFonts w:asciiTheme="minorHAnsi" w:eastAsia="Sylfaen" w:hAnsiTheme="minorHAnsi" w:cstheme="minorHAnsi"/>
          <w:sz w:val="22"/>
          <w:szCs w:val="22"/>
        </w:rPr>
        <w:t>essor</w:t>
      </w:r>
    </w:p>
    <w:p w14:paraId="0E377766" w14:textId="77777777" w:rsidR="00FD4379" w:rsidRPr="008048A5" w:rsidRDefault="008048A5">
      <w:pPr>
        <w:ind w:left="550" w:right="-56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Psychology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Department</w:t>
      </w:r>
    </w:p>
    <w:p w14:paraId="00EC3E21" w14:textId="77777777" w:rsidR="00FD4379" w:rsidRPr="008048A5" w:rsidRDefault="008048A5">
      <w:pPr>
        <w:spacing w:before="14"/>
        <w:ind w:left="55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45 Porter Hall</w:t>
      </w:r>
    </w:p>
    <w:p w14:paraId="021822B4" w14:textId="77777777" w:rsidR="00FD4379" w:rsidRPr="008048A5" w:rsidRDefault="008048A5">
      <w:pPr>
        <w:spacing w:line="300" w:lineRule="exact"/>
        <w:ind w:left="55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Sample Universi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y</w:t>
      </w:r>
    </w:p>
    <w:p w14:paraId="72F7F508" w14:textId="77777777" w:rsidR="00FD4379" w:rsidRPr="008048A5" w:rsidRDefault="008048A5">
      <w:pPr>
        <w:spacing w:before="15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hAnsiTheme="minorHAnsi" w:cstheme="minorHAnsi"/>
          <w:sz w:val="22"/>
          <w:szCs w:val="22"/>
        </w:rPr>
        <w:br w:type="column"/>
      </w:r>
      <w:r w:rsidRPr="008048A5">
        <w:rPr>
          <w:rFonts w:asciiTheme="minorHAnsi" w:eastAsia="Sylfaen" w:hAnsiTheme="minorHAnsi" w:cstheme="minorHAnsi"/>
          <w:sz w:val="22"/>
          <w:szCs w:val="22"/>
        </w:rPr>
        <w:t>Pro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f</w:t>
      </w:r>
      <w:r w:rsidRPr="008048A5">
        <w:rPr>
          <w:rFonts w:asciiTheme="minorHAnsi" w:eastAsia="Sylfaen" w:hAnsiTheme="minorHAnsi" w:cstheme="minorHAnsi"/>
          <w:sz w:val="22"/>
          <w:szCs w:val="22"/>
        </w:rPr>
        <w:t>essor</w:t>
      </w:r>
    </w:p>
    <w:p w14:paraId="2D802E9A" w14:textId="77777777" w:rsidR="00FD4379" w:rsidRPr="008048A5" w:rsidRDefault="008048A5">
      <w:pPr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>Criminology</w:t>
      </w:r>
    </w:p>
    <w:p w14:paraId="29888A76" w14:textId="77777777" w:rsidR="00FD4379" w:rsidRPr="008048A5" w:rsidRDefault="008048A5">
      <w:pPr>
        <w:spacing w:before="14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hAnsiTheme="minorHAnsi" w:cstheme="minorHAnsi"/>
          <w:sz w:val="22"/>
          <w:szCs w:val="22"/>
        </w:rPr>
        <w:pict w14:anchorId="5C0345C0">
          <v:group id="_x0000_s1026" style="position:absolute;margin-left:104pt;margin-top:-49.9pt;width:403.8pt;height:117.4pt;z-index:-251658240;mso-position-horizontal-relative:page" coordorigin="2080,-998" coordsize="8076,2348">
            <v:shape id="_x0000_s1030" style="position:absolute;left:2086;top:-988;width:8059;height:0" coordorigin="2086,-988" coordsize="8059,0" path="m2086,-988r8059,e" filled="f" strokeweight=".58pt">
              <v:path arrowok="t"/>
            </v:shape>
            <v:shape id="_x0000_s1029" style="position:absolute;left:2090;top:-981;width:0;height:2324" coordorigin="2090,-981" coordsize="0,2324" path="m2090,-981r,2325e" filled="f" strokeweight=".58pt">
              <v:path arrowok="t"/>
            </v:shape>
            <v:shape id="_x0000_s1028" style="position:absolute;left:2086;top:1339;width:8059;height:0" coordorigin="2086,1339" coordsize="8059,0" path="m2086,1339r8059,e" filled="f" strokeweight=".58pt">
              <v:path arrowok="t"/>
            </v:shape>
            <v:shape id="_x0000_s1027" style="position:absolute;left:10150;top:-993;width:0;height:2336" coordorigin="10150,-993" coordsize="0,2336" path="m10150,-993r,2337e" filled="f" strokeweight=".58pt">
              <v:path arrowok="t"/>
            </v:shape>
            <w10:wrap anchorx="page"/>
          </v:group>
        </w:pict>
      </w:r>
      <w:r w:rsidRPr="008048A5">
        <w:rPr>
          <w:rFonts w:asciiTheme="minorHAnsi" w:eastAsia="Sylfaen" w:hAnsiTheme="minorHAnsi" w:cstheme="minorHAnsi"/>
          <w:sz w:val="22"/>
          <w:szCs w:val="22"/>
        </w:rPr>
        <w:t>56 Porter Hall</w:t>
      </w:r>
    </w:p>
    <w:p w14:paraId="76349367" w14:textId="77777777" w:rsidR="00FD4379" w:rsidRPr="008048A5" w:rsidRDefault="008048A5">
      <w:pPr>
        <w:spacing w:line="300" w:lineRule="exact"/>
        <w:rPr>
          <w:rFonts w:asciiTheme="minorHAnsi" w:eastAsia="Sylfaen" w:hAnsiTheme="minorHAnsi" w:cstheme="minorHAnsi"/>
          <w:sz w:val="22"/>
          <w:szCs w:val="22"/>
        </w:rPr>
        <w:sectPr w:rsidR="00FD4379" w:rsidRPr="008048A5">
          <w:type w:val="continuous"/>
          <w:pgSz w:w="12240" w:h="15840"/>
          <w:pgMar w:top="1460" w:right="1320" w:bottom="280" w:left="1680" w:header="720" w:footer="720" w:gutter="0"/>
          <w:cols w:num="2" w:space="720" w:equalWidth="0">
            <w:col w:w="2965" w:space="406"/>
            <w:col w:w="5869"/>
          </w:cols>
        </w:sectPr>
      </w:pPr>
      <w:r w:rsidRPr="008048A5">
        <w:rPr>
          <w:rFonts w:asciiTheme="minorHAnsi" w:eastAsia="Sylfaen" w:hAnsiTheme="minorHAnsi" w:cstheme="minorHAnsi"/>
          <w:sz w:val="22"/>
          <w:szCs w:val="22"/>
        </w:rPr>
        <w:t>Sample Universi</w:t>
      </w:r>
      <w:r w:rsidRPr="008048A5">
        <w:rPr>
          <w:rFonts w:asciiTheme="minorHAnsi" w:eastAsia="Sylfaen" w:hAnsiTheme="minorHAnsi" w:cstheme="minorHAnsi"/>
          <w:spacing w:val="-1"/>
          <w:sz w:val="22"/>
          <w:szCs w:val="22"/>
        </w:rPr>
        <w:t>t</w:t>
      </w:r>
      <w:r w:rsidRPr="008048A5">
        <w:rPr>
          <w:rFonts w:asciiTheme="minorHAnsi" w:eastAsia="Sylfaen" w:hAnsiTheme="minorHAnsi" w:cstheme="minorHAnsi"/>
          <w:sz w:val="22"/>
          <w:szCs w:val="22"/>
        </w:rPr>
        <w:t>y</w:t>
      </w:r>
    </w:p>
    <w:p w14:paraId="5A07BBA5" w14:textId="77777777" w:rsidR="00FD4379" w:rsidRPr="008048A5" w:rsidRDefault="008048A5">
      <w:pPr>
        <w:spacing w:before="15"/>
        <w:ind w:left="55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Lovely, OH                          </w:t>
      </w:r>
      <w:r w:rsidRPr="008048A5">
        <w:rPr>
          <w:rFonts w:asciiTheme="minorHAnsi" w:eastAsia="Sylfaen" w:hAnsiTheme="minorHAnsi" w:cstheme="minorHAnsi"/>
          <w:spacing w:val="37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Lovely, OH</w:t>
      </w:r>
    </w:p>
    <w:p w14:paraId="75B69210" w14:textId="77777777" w:rsidR="00FD4379" w:rsidRPr="008048A5" w:rsidRDefault="008048A5">
      <w:pPr>
        <w:spacing w:before="14"/>
        <w:ind w:left="550"/>
        <w:rPr>
          <w:rFonts w:asciiTheme="minorHAnsi" w:eastAsia="Sylfaen" w:hAnsiTheme="minorHAnsi" w:cstheme="minorHAnsi"/>
          <w:sz w:val="22"/>
          <w:szCs w:val="22"/>
        </w:rPr>
      </w:pPr>
      <w:r w:rsidRPr="008048A5">
        <w:rPr>
          <w:rFonts w:asciiTheme="minorHAnsi" w:eastAsia="Sylfaen" w:hAnsiTheme="minorHAnsi" w:cstheme="minorHAnsi"/>
          <w:sz w:val="22"/>
          <w:szCs w:val="22"/>
        </w:rPr>
        <w:t xml:space="preserve">457809                                  </w:t>
      </w:r>
      <w:r w:rsidRPr="008048A5">
        <w:rPr>
          <w:rFonts w:asciiTheme="minorHAnsi" w:eastAsia="Sylfaen" w:hAnsiTheme="minorHAnsi" w:cstheme="minorHAnsi"/>
          <w:spacing w:val="1"/>
          <w:sz w:val="22"/>
          <w:szCs w:val="22"/>
        </w:rPr>
        <w:t xml:space="preserve"> </w:t>
      </w:r>
      <w:r w:rsidRPr="008048A5">
        <w:rPr>
          <w:rFonts w:asciiTheme="minorHAnsi" w:eastAsia="Sylfaen" w:hAnsiTheme="minorHAnsi" w:cstheme="minorHAnsi"/>
          <w:sz w:val="22"/>
          <w:szCs w:val="22"/>
        </w:rPr>
        <w:t>45809</w:t>
      </w:r>
    </w:p>
    <w:sectPr w:rsidR="00FD4379" w:rsidRPr="008048A5">
      <w:type w:val="continuous"/>
      <w:pgSz w:w="12240" w:h="15840"/>
      <w:pgMar w:top="1460" w:right="13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0905E0"/>
    <w:multiLevelType w:val="multilevel"/>
    <w:tmpl w:val="0E5664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79"/>
    <w:rsid w:val="008048A5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AAEDEE8"/>
  <w15:docId w15:val="{8AD6BC85-C02E-4567-9F50-824ED09AD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1179</Words>
  <Characters>6721</Characters>
  <Application>Microsoft Office Word</Application>
  <DocSecurity>0</DocSecurity>
  <Lines>56</Lines>
  <Paragraphs>15</Paragraphs>
  <ScaleCrop>false</ScaleCrop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2021-05-05T11:59:00Z</dcterms:created>
  <dcterms:modified xsi:type="dcterms:W3CDTF">2021-05-05T12:01:00Z</dcterms:modified>
</cp:coreProperties>
</file>